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007318" w14:textId="29BD0873" w:rsidR="003C5D63" w:rsidRPr="003C5D63" w:rsidRDefault="003C5D63" w:rsidP="003C5D63">
      <w:pPr>
        <w:spacing w:after="0"/>
        <w:jc w:val="right"/>
      </w:pPr>
      <w:r w:rsidRPr="003C5D63">
        <w:t>Приложение №4</w:t>
      </w:r>
      <w:r w:rsidR="00FF7954">
        <w:t xml:space="preserve"> к закупочной документации</w:t>
      </w:r>
      <w:r w:rsidRPr="003C5D63">
        <w:t>_Проект Договора</w:t>
      </w:r>
    </w:p>
    <w:p w14:paraId="6D536E10" w14:textId="642A27BA" w:rsidR="003C5D63" w:rsidRDefault="003C5D63" w:rsidP="003C5D63">
      <w:pPr>
        <w:spacing w:after="0"/>
        <w:jc w:val="right"/>
        <w:rPr>
          <w:b/>
        </w:rPr>
      </w:pPr>
    </w:p>
    <w:p w14:paraId="324A7E71" w14:textId="77777777" w:rsidR="006D5966" w:rsidRPr="006D5966" w:rsidRDefault="006D5966" w:rsidP="006D5966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6D5966">
        <w:rPr>
          <w:b/>
          <w:bCs/>
        </w:rPr>
        <w:t>ПРОЕКТ ДОГОВОРА ПОСТАВКИ № _______________</w:t>
      </w:r>
    </w:p>
    <w:p w14:paraId="6EE17616" w14:textId="77777777" w:rsidR="006D5966" w:rsidRPr="006D5966" w:rsidRDefault="006D5966" w:rsidP="006D5966">
      <w:pPr>
        <w:autoSpaceDE w:val="0"/>
        <w:autoSpaceDN w:val="0"/>
        <w:adjustRightInd w:val="0"/>
        <w:rPr>
          <w:b/>
        </w:rPr>
      </w:pPr>
    </w:p>
    <w:p w14:paraId="5A7C1D4E" w14:textId="77777777" w:rsidR="006D5966" w:rsidRPr="006D5966" w:rsidRDefault="006D5966" w:rsidP="006D5966">
      <w:pPr>
        <w:autoSpaceDE w:val="0"/>
        <w:autoSpaceDN w:val="0"/>
        <w:adjustRightInd w:val="0"/>
        <w:rPr>
          <w:b/>
        </w:rPr>
      </w:pPr>
      <w:r w:rsidRPr="006D5966">
        <w:rPr>
          <w:b/>
        </w:rPr>
        <w:t xml:space="preserve">г. Йошкар-Ола </w:t>
      </w:r>
      <w:r w:rsidRPr="006D5966">
        <w:rPr>
          <w:b/>
        </w:rPr>
        <w:tab/>
      </w:r>
      <w:r w:rsidRPr="006D5966">
        <w:rPr>
          <w:b/>
        </w:rPr>
        <w:tab/>
      </w:r>
      <w:r w:rsidRPr="006D5966">
        <w:rPr>
          <w:b/>
        </w:rPr>
        <w:tab/>
      </w:r>
      <w:r w:rsidRPr="006D5966">
        <w:rPr>
          <w:b/>
        </w:rPr>
        <w:tab/>
      </w:r>
      <w:r w:rsidRPr="006D5966">
        <w:rPr>
          <w:b/>
        </w:rPr>
        <w:tab/>
      </w:r>
      <w:r w:rsidRPr="006D5966">
        <w:rPr>
          <w:b/>
        </w:rPr>
        <w:tab/>
      </w:r>
      <w:r w:rsidRPr="006D5966">
        <w:rPr>
          <w:b/>
        </w:rPr>
        <w:tab/>
      </w:r>
      <w:r w:rsidRPr="006D5966">
        <w:rPr>
          <w:b/>
        </w:rPr>
        <w:tab/>
        <w:t xml:space="preserve">    </w:t>
      </w:r>
      <w:proofErr w:type="gramStart"/>
      <w:r w:rsidRPr="006D5966">
        <w:rPr>
          <w:b/>
        </w:rPr>
        <w:t xml:space="preserve">   «</w:t>
      </w:r>
      <w:proofErr w:type="gramEnd"/>
      <w:r w:rsidRPr="006D5966">
        <w:rPr>
          <w:b/>
        </w:rPr>
        <w:t>__» _________ 2023 г.</w:t>
      </w:r>
    </w:p>
    <w:p w14:paraId="667D2827" w14:textId="77777777" w:rsidR="006D5966" w:rsidRPr="006D5966" w:rsidRDefault="006D5966" w:rsidP="006D5966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6A7A52CE" w14:textId="77777777" w:rsidR="006D5966" w:rsidRPr="006D5966" w:rsidRDefault="006D5966" w:rsidP="006D5966">
      <w:pPr>
        <w:autoSpaceDE w:val="0"/>
        <w:autoSpaceDN w:val="0"/>
        <w:adjustRightInd w:val="0"/>
        <w:spacing w:after="0"/>
        <w:ind w:firstLine="540"/>
      </w:pPr>
      <w:r w:rsidRPr="006D5966">
        <w:rPr>
          <w:b/>
          <w:iCs/>
          <w:snapToGrid w:val="0"/>
        </w:rPr>
        <w:t xml:space="preserve">_______________________________, </w:t>
      </w:r>
      <w:r w:rsidRPr="006D5966">
        <w:t>именуемое в дальнейшем «Поставщик», в лице ___</w:t>
      </w:r>
    </w:p>
    <w:p w14:paraId="71C7A597" w14:textId="77777777" w:rsidR="006D5966" w:rsidRPr="006D5966" w:rsidRDefault="006D5966" w:rsidP="006D5966">
      <w:pPr>
        <w:autoSpaceDE w:val="0"/>
        <w:autoSpaceDN w:val="0"/>
        <w:adjustRightInd w:val="0"/>
        <w:spacing w:after="0"/>
        <w:ind w:firstLine="540"/>
      </w:pPr>
      <w:r w:rsidRPr="006D5966">
        <w:t xml:space="preserve">_____________________________, действующего на основании ______, с одной стороны, и </w:t>
      </w:r>
    </w:p>
    <w:p w14:paraId="13287C42" w14:textId="65A48EE0" w:rsidR="006D5966" w:rsidRPr="006D5966" w:rsidRDefault="006D5966" w:rsidP="006D5966">
      <w:pPr>
        <w:autoSpaceDE w:val="0"/>
        <w:adjustRightInd w:val="0"/>
        <w:spacing w:after="0"/>
        <w:ind w:firstLine="540"/>
      </w:pPr>
      <w:r w:rsidRPr="006D5966">
        <w:rPr>
          <w:b/>
          <w:bCs/>
          <w:iCs/>
          <w:lang w:eastAsia="ar-SA"/>
        </w:rPr>
        <w:t>Акционерное общество «Завод полупроводниковых приборов» (АО «ЗПП»)</w:t>
      </w:r>
      <w:r w:rsidRPr="006D5966">
        <w:t>, именуемое в дальнейшем «Заказчик», в лице Генерального директора Козлова Петра Ивановича, действующего на основании Устава, с другой стороны, вместе именуемые «Стороны»,</w:t>
      </w:r>
      <w:r w:rsidR="00794014" w:rsidRPr="00794014">
        <w:t xml:space="preserve"> </w:t>
      </w:r>
      <w:r w:rsidR="00794014" w:rsidRPr="00450E43">
        <w:t>на основании Протокола № ______________ от «___» _______________20__ года</w:t>
      </w:r>
      <w:r w:rsidR="00794014">
        <w:t>,</w:t>
      </w:r>
      <w:r w:rsidRPr="006D5966">
        <w:t xml:space="preserve"> заключили настоящий Договор о нижеследующем:</w:t>
      </w:r>
    </w:p>
    <w:p w14:paraId="1333A0C2" w14:textId="77777777" w:rsidR="006D5966" w:rsidRPr="006D5966" w:rsidRDefault="006D5966" w:rsidP="006D5966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D5966">
        <w:rPr>
          <w:rFonts w:eastAsiaTheme="minorHAnsi"/>
          <w:b/>
          <w:lang w:eastAsia="en-US"/>
        </w:rPr>
        <w:t>1. Определения.</w:t>
      </w:r>
    </w:p>
    <w:p w14:paraId="3EAAEF78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3EB1A2E3" w14:textId="77777777" w:rsidR="006D5966" w:rsidRPr="006D5966" w:rsidRDefault="006D5966" w:rsidP="006D5966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b/>
          <w:lang w:eastAsia="en-US"/>
        </w:rPr>
        <w:t xml:space="preserve">«Стороны» </w:t>
      </w:r>
      <w:r w:rsidRPr="006D5966">
        <w:rPr>
          <w:rFonts w:eastAsiaTheme="minorHAnsi"/>
          <w:lang w:eastAsia="en-US"/>
        </w:rPr>
        <w:t>- Заказчик и Поставщик.</w:t>
      </w:r>
    </w:p>
    <w:p w14:paraId="3FC2C591" w14:textId="77777777" w:rsidR="006D5966" w:rsidRPr="006D5966" w:rsidRDefault="006D5966" w:rsidP="006D5966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b/>
          <w:lang w:eastAsia="en-US"/>
        </w:rPr>
        <w:t>«Договор»</w:t>
      </w:r>
      <w:r w:rsidRPr="006D5966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2E22231E" w14:textId="1BFCD0E0" w:rsidR="006D5966" w:rsidRPr="006D5966" w:rsidRDefault="006D5966" w:rsidP="006D5966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b/>
          <w:lang w:eastAsia="en-US"/>
        </w:rPr>
        <w:t xml:space="preserve">«Товар» </w:t>
      </w:r>
      <w:r w:rsidRPr="006D5966">
        <w:rPr>
          <w:rFonts w:eastAsiaTheme="minorHAnsi"/>
          <w:lang w:eastAsia="en-US"/>
        </w:rPr>
        <w:t>-</w:t>
      </w:r>
      <w:r w:rsidRPr="006D5966">
        <w:t xml:space="preserve"> </w:t>
      </w:r>
      <w:r>
        <w:rPr>
          <w:rFonts w:eastAsiaTheme="minorHAnsi"/>
          <w:lang w:eastAsia="en-US"/>
        </w:rPr>
        <w:t>компьютерное оборудование</w:t>
      </w:r>
      <w:r w:rsidRPr="006D5966">
        <w:rPr>
          <w:rFonts w:eastAsiaTheme="minorHAnsi"/>
          <w:lang w:eastAsia="en-US"/>
        </w:rPr>
        <w:t>, поставляемые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6EAA0EC3" w14:textId="77777777" w:rsidR="006D5966" w:rsidRPr="006D5966" w:rsidRDefault="006D5966" w:rsidP="006D5966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D5966">
        <w:rPr>
          <w:rFonts w:eastAsiaTheme="minorHAnsi"/>
          <w:b/>
          <w:bCs/>
          <w:lang w:eastAsia="en-US"/>
        </w:rPr>
        <w:t>2. Предмет Договора.</w:t>
      </w:r>
    </w:p>
    <w:p w14:paraId="0D053904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14:paraId="1C6910C4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14:paraId="05B4FF88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0BBBAD19" w14:textId="77777777" w:rsidR="006D5966" w:rsidRPr="006D5966" w:rsidRDefault="006D5966" w:rsidP="006D5966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D5966">
        <w:rPr>
          <w:rFonts w:eastAsiaTheme="minorHAnsi"/>
          <w:b/>
          <w:bCs/>
          <w:lang w:eastAsia="en-US"/>
        </w:rPr>
        <w:t>3. Качество Товара.</w:t>
      </w:r>
    </w:p>
    <w:p w14:paraId="39EC3D66" w14:textId="77777777" w:rsidR="006D5966" w:rsidRPr="006D5966" w:rsidRDefault="006D5966" w:rsidP="006D5966">
      <w:pPr>
        <w:spacing w:after="0"/>
        <w:ind w:firstLine="540"/>
        <w:rPr>
          <w:rFonts w:eastAsiaTheme="minorHAnsi"/>
          <w:bCs/>
          <w:lang w:eastAsia="en-US"/>
        </w:rPr>
      </w:pPr>
      <w:r w:rsidRPr="006D5966">
        <w:rPr>
          <w:rFonts w:eastAsiaTheme="minorHAnsi"/>
          <w:bCs/>
          <w:lang w:eastAsia="en-US"/>
        </w:rPr>
        <w:t xml:space="preserve">3.1. Качество поставляемого </w:t>
      </w:r>
      <w:r w:rsidRPr="006D5966">
        <w:rPr>
          <w:rFonts w:eastAsia="font290"/>
          <w:kern w:val="2"/>
          <w:lang w:eastAsia="ar-SA"/>
        </w:rPr>
        <w:t>Товара</w:t>
      </w:r>
      <w:r w:rsidRPr="006D5966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36FC3711" w14:textId="77777777" w:rsidR="006D5966" w:rsidRPr="006D5966" w:rsidRDefault="006D5966" w:rsidP="006D5966">
      <w:pPr>
        <w:spacing w:after="0"/>
        <w:ind w:firstLine="540"/>
        <w:rPr>
          <w:rFonts w:eastAsiaTheme="minorHAnsi"/>
          <w:bCs/>
          <w:lang w:eastAsia="en-US"/>
        </w:rPr>
      </w:pPr>
      <w:r w:rsidRPr="006D5966">
        <w:rPr>
          <w:rFonts w:eastAsiaTheme="minorHAnsi"/>
          <w:bCs/>
          <w:lang w:eastAsia="en-US"/>
        </w:rPr>
        <w:t xml:space="preserve">3.2. Поставщик вместе с </w:t>
      </w:r>
      <w:r w:rsidRPr="006D5966">
        <w:rPr>
          <w:rFonts w:eastAsia="font290"/>
          <w:kern w:val="2"/>
          <w:lang w:eastAsia="ar-SA"/>
        </w:rPr>
        <w:t>Товаром</w:t>
      </w:r>
      <w:r w:rsidRPr="006D5966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6D5966">
        <w:rPr>
          <w:rFonts w:eastAsia="font290"/>
          <w:kern w:val="2"/>
          <w:lang w:eastAsia="ar-SA"/>
        </w:rPr>
        <w:t>Товара,</w:t>
      </w:r>
      <w:r w:rsidRPr="006D5966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04D945D2" w14:textId="77777777" w:rsidR="006D5966" w:rsidRPr="006D5966" w:rsidRDefault="006D5966" w:rsidP="006D5966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6D5966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1E583713" w14:textId="77777777" w:rsidR="006D5966" w:rsidRPr="006D5966" w:rsidRDefault="006D5966" w:rsidP="006D5966">
      <w:pPr>
        <w:spacing w:after="0"/>
        <w:ind w:firstLine="540"/>
        <w:rPr>
          <w:rFonts w:eastAsiaTheme="minorHAnsi"/>
          <w:bCs/>
          <w:lang w:eastAsia="en-US"/>
        </w:rPr>
      </w:pPr>
      <w:r w:rsidRPr="006D5966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копеек, включает стоимость Товара,</w:t>
      </w:r>
      <w:r w:rsidRPr="006D5966">
        <w:t xml:space="preserve"> средств на оплату труда, использование транспортных средств,</w:t>
      </w:r>
      <w:r w:rsidRPr="006D5966">
        <w:rPr>
          <w:rFonts w:eastAsiaTheme="minorHAnsi"/>
          <w:bCs/>
          <w:lang w:eastAsia="en-US"/>
        </w:rPr>
        <w:t xml:space="preserve"> доставку Товара до склада Заказчика, налоги (*НДС - если применим), сборы и иные обязательные платежи, действующие на территории РФ.</w:t>
      </w:r>
    </w:p>
    <w:p w14:paraId="394586B4" w14:textId="77777777" w:rsidR="006D5966" w:rsidRPr="006D5966" w:rsidRDefault="006D5966" w:rsidP="006D5966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</w:p>
    <w:p w14:paraId="3B4D8713" w14:textId="77777777" w:rsidR="006D5966" w:rsidRPr="006D5966" w:rsidRDefault="006D5966" w:rsidP="006D5966">
      <w:pPr>
        <w:spacing w:after="0"/>
        <w:ind w:firstLine="540"/>
      </w:pPr>
      <w:r w:rsidRPr="006D5966">
        <w:rPr>
          <w:rFonts w:eastAsiaTheme="minorHAnsi"/>
          <w:lang w:eastAsia="en-US"/>
        </w:rPr>
        <w:t xml:space="preserve">4.2. </w:t>
      </w:r>
      <w:r w:rsidRPr="006D5966"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14:paraId="2843BC05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 xml:space="preserve">4.3. Обязательство Заказчика по оплате </w:t>
      </w:r>
      <w:r w:rsidRPr="006D5966">
        <w:rPr>
          <w:rFonts w:eastAsia="font290"/>
          <w:kern w:val="2"/>
          <w:lang w:eastAsia="ar-SA"/>
        </w:rPr>
        <w:t>Товара</w:t>
      </w:r>
      <w:r w:rsidRPr="006D5966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4990D6AB" w14:textId="77777777" w:rsidR="006D5966" w:rsidRPr="006D5966" w:rsidRDefault="006D5966" w:rsidP="006D5966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D5966">
        <w:rPr>
          <w:rFonts w:eastAsiaTheme="minorHAnsi"/>
          <w:b/>
          <w:lang w:eastAsia="en-US"/>
        </w:rPr>
        <w:t>5. Сроки и условия поставки Товара.</w:t>
      </w:r>
    </w:p>
    <w:p w14:paraId="54884991" w14:textId="77777777" w:rsidR="006D5966" w:rsidRPr="006D5966" w:rsidRDefault="006D5966" w:rsidP="006D5966">
      <w:pPr>
        <w:spacing w:after="20"/>
        <w:ind w:firstLine="540"/>
        <w:rPr>
          <w:bCs/>
          <w:iCs/>
        </w:rPr>
      </w:pPr>
      <w:r w:rsidRPr="006D5966">
        <w:rPr>
          <w:rFonts w:eastAsiaTheme="minorHAnsi"/>
          <w:lang w:eastAsia="en-US"/>
        </w:rPr>
        <w:t xml:space="preserve">5.1. </w:t>
      </w:r>
      <w:r w:rsidRPr="006D5966">
        <w:rPr>
          <w:bCs/>
          <w:iCs/>
        </w:rPr>
        <w:t>Поставка Товара осуществляется в течение 30 (Тридцати) календарных дней с момента подписания настоящего Договора. Поставка Товара осуществляется Поставщиком до склада Заказчика, расположенного по адресу:</w:t>
      </w:r>
      <w:r w:rsidRPr="006D5966">
        <w:t xml:space="preserve"> Республика Марий Эл, г. Йошкар-Ола, ул. Суворова, д 26.</w:t>
      </w:r>
    </w:p>
    <w:p w14:paraId="0B7B2BA7" w14:textId="77777777" w:rsidR="006D5966" w:rsidRPr="006D5966" w:rsidRDefault="006D5966" w:rsidP="006D5966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lastRenderedPageBreak/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14:paraId="0F464F55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6D5966">
        <w:rPr>
          <w:rFonts w:eastAsiaTheme="minorHAnsi"/>
          <w:b/>
          <w:lang w:eastAsia="en-US"/>
        </w:rPr>
        <w:t xml:space="preserve"> </w:t>
      </w:r>
      <w:r w:rsidRPr="006D5966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175E230F" w14:textId="77777777" w:rsidR="006D5966" w:rsidRPr="006D5966" w:rsidRDefault="006D5966" w:rsidP="006D5966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D5966">
        <w:rPr>
          <w:rFonts w:eastAsiaTheme="minorHAnsi"/>
          <w:b/>
          <w:lang w:eastAsia="en-US"/>
        </w:rPr>
        <w:t>6. Приемка-передача Товара.</w:t>
      </w:r>
    </w:p>
    <w:p w14:paraId="1173AC40" w14:textId="77777777" w:rsidR="006D5966" w:rsidRPr="006D5966" w:rsidRDefault="006D5966" w:rsidP="006D5966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качеству, комплектности и товарному виду осуществляется на складе Заказчика не позднее 5 (Пяти) календарных дней с даты поставки.</w:t>
      </w:r>
    </w:p>
    <w:p w14:paraId="1DA3D6C3" w14:textId="77777777" w:rsidR="006D5966" w:rsidRPr="006D5966" w:rsidRDefault="006D5966" w:rsidP="006D5966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14:paraId="3172C391" w14:textId="77777777" w:rsidR="006D5966" w:rsidRPr="006D5966" w:rsidRDefault="006D5966" w:rsidP="006D5966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14:paraId="1AC56B84" w14:textId="77777777" w:rsidR="006D5966" w:rsidRPr="006D5966" w:rsidRDefault="006D5966" w:rsidP="006D5966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22BA78A1" w14:textId="77777777" w:rsidR="006D5966" w:rsidRPr="006D5966" w:rsidRDefault="006D5966" w:rsidP="006D5966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Вызов представителя Поставщика обязателен.</w:t>
      </w:r>
    </w:p>
    <w:p w14:paraId="66B26B83" w14:textId="77777777" w:rsidR="006D5966" w:rsidRPr="006D5966" w:rsidRDefault="006D5966" w:rsidP="006D5966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65D3752D" w14:textId="77777777" w:rsidR="006D5966" w:rsidRPr="006D5966" w:rsidRDefault="006D5966" w:rsidP="006D5966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7C433176" w14:textId="77777777" w:rsidR="006D5966" w:rsidRPr="006D5966" w:rsidRDefault="006D5966" w:rsidP="006D5966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38CD6E35" w14:textId="77777777" w:rsidR="006D5966" w:rsidRPr="006D5966" w:rsidRDefault="006D5966" w:rsidP="006D5966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6.8. Заказчик обязуется в течение 10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3C09C849" w14:textId="77777777" w:rsidR="006D5966" w:rsidRPr="006D5966" w:rsidRDefault="006D5966" w:rsidP="006D5966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D5966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5E557AF9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7.1. Стороны Договора определили, что право собственности на Товар переходит к Заказчику с момента подписания ТН (Форма ТОРГ 12) Заказчиком.</w:t>
      </w:r>
    </w:p>
    <w:p w14:paraId="105B9639" w14:textId="77777777" w:rsidR="006D5966" w:rsidRPr="006D5966" w:rsidRDefault="006D5966" w:rsidP="006D5966">
      <w:pPr>
        <w:spacing w:after="0"/>
        <w:ind w:firstLine="540"/>
        <w:rPr>
          <w:rFonts w:eastAsiaTheme="minorHAnsi"/>
          <w:b/>
          <w:bCs/>
          <w:iCs/>
          <w:color w:val="000000"/>
          <w:lang w:eastAsia="en-US"/>
        </w:rPr>
      </w:pPr>
      <w:r w:rsidRPr="006D5966">
        <w:rPr>
          <w:rFonts w:eastAsiaTheme="minorHAnsi"/>
          <w:lang w:eastAsia="en-US"/>
        </w:rPr>
        <w:t xml:space="preserve">7.2. Риск случайной гибели или повреждения Товара переходит на Заказчика с момента подписания ТН (Форма ТОРГ 12) в соответствии с п. 6.3. настоящего Договора независимо от перехода права собственности. </w:t>
      </w:r>
    </w:p>
    <w:p w14:paraId="249ED489" w14:textId="77777777" w:rsidR="006D5966" w:rsidRPr="006D5966" w:rsidRDefault="006D5966" w:rsidP="006D5966">
      <w:pPr>
        <w:spacing w:after="0"/>
        <w:ind w:firstLine="540"/>
        <w:jc w:val="center"/>
        <w:rPr>
          <w:rFonts w:eastAsiaTheme="minorHAnsi"/>
          <w:lang w:eastAsia="en-US"/>
        </w:rPr>
      </w:pPr>
      <w:r w:rsidRPr="006D5966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7C4C5EB6" w14:textId="77777777" w:rsidR="006D5966" w:rsidRPr="006D5966" w:rsidRDefault="006D5966" w:rsidP="006D5966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6D5966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18DA6F3F" w14:textId="77777777" w:rsidR="006D5966" w:rsidRPr="006D5966" w:rsidRDefault="006D5966" w:rsidP="006D5966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6D5966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0EEA7292" w14:textId="77777777" w:rsidR="006D5966" w:rsidRPr="006D5966" w:rsidRDefault="006D5966" w:rsidP="006D5966">
      <w:pPr>
        <w:autoSpaceDE w:val="0"/>
        <w:autoSpaceDN w:val="0"/>
        <w:adjustRightInd w:val="0"/>
        <w:spacing w:after="0"/>
        <w:ind w:firstLine="540"/>
      </w:pPr>
      <w:r w:rsidRPr="006D5966">
        <w:rPr>
          <w:rFonts w:eastAsiaTheme="minorHAnsi"/>
          <w:bCs/>
          <w:iCs/>
          <w:lang w:eastAsia="en-US"/>
        </w:rPr>
        <w:t xml:space="preserve">8.3. Пеня </w:t>
      </w:r>
      <w:r w:rsidRPr="006D5966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0,1 % от неисполненной части обязательства цены каждый день просрочки.</w:t>
      </w:r>
    </w:p>
    <w:p w14:paraId="533A04BC" w14:textId="77777777" w:rsidR="006D5966" w:rsidRPr="006D5966" w:rsidRDefault="006D5966" w:rsidP="006D5966">
      <w:pPr>
        <w:autoSpaceDE w:val="0"/>
        <w:autoSpaceDN w:val="0"/>
        <w:adjustRightInd w:val="0"/>
        <w:spacing w:after="0"/>
        <w:ind w:firstLine="540"/>
      </w:pPr>
      <w:r w:rsidRPr="006D5966"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</w:t>
      </w:r>
      <w:r w:rsidRPr="006D5966">
        <w:lastRenderedPageBreak/>
        <w:t>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Договора.</w:t>
      </w:r>
    </w:p>
    <w:p w14:paraId="73D474E3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38952B71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4DB05502" w14:textId="77777777" w:rsidR="006D5966" w:rsidRPr="006D5966" w:rsidRDefault="006D5966" w:rsidP="006D5966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6D5966">
        <w:rPr>
          <w:rFonts w:eastAsiaTheme="minorHAnsi"/>
          <w:b/>
          <w:lang w:eastAsia="en-US"/>
        </w:rPr>
        <w:t>9. Обстоятельства непреодолимой силы.</w:t>
      </w:r>
    </w:p>
    <w:p w14:paraId="00BA0818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7BD53670" w14:textId="77777777" w:rsidR="006D5966" w:rsidRPr="006D5966" w:rsidRDefault="006D5966" w:rsidP="006D5966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6D5966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3D966FF5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Факты, изложенные в уведомлении, должны</w:t>
      </w:r>
      <w:r w:rsidRPr="006D5966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6D5966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4F51E664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140062BF" w14:textId="77777777" w:rsidR="006D5966" w:rsidRPr="006D5966" w:rsidRDefault="006D5966" w:rsidP="006D5966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D5966">
        <w:rPr>
          <w:rFonts w:eastAsiaTheme="minorHAnsi"/>
          <w:b/>
          <w:lang w:eastAsia="en-US"/>
        </w:rPr>
        <w:t>10. Порядок разрешения споров.</w:t>
      </w:r>
    </w:p>
    <w:p w14:paraId="6DD8F9BF" w14:textId="77777777" w:rsidR="006D5966" w:rsidRPr="006D5966" w:rsidRDefault="006D5966" w:rsidP="006D5966">
      <w:pPr>
        <w:spacing w:after="0"/>
        <w:ind w:firstLine="567"/>
      </w:pPr>
      <w:r w:rsidRPr="006D5966"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37F215B7" w14:textId="77777777" w:rsidR="006D5966" w:rsidRPr="006D5966" w:rsidRDefault="006D5966" w:rsidP="006D5966">
      <w:pPr>
        <w:spacing w:after="0"/>
        <w:ind w:firstLine="567"/>
      </w:pPr>
      <w:r w:rsidRPr="006D5966">
        <w:t>10.2. До передачи спора на разрешение суда Сторонами должен быть соблюден претензионный порядок его урегулирования.</w:t>
      </w:r>
    </w:p>
    <w:p w14:paraId="5D37D4BC" w14:textId="77777777" w:rsidR="006D5966" w:rsidRPr="006D5966" w:rsidRDefault="006D5966" w:rsidP="006D5966">
      <w:pPr>
        <w:spacing w:after="0"/>
        <w:ind w:firstLine="567"/>
      </w:pPr>
      <w:r w:rsidRPr="006D5966"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41E92689" w14:textId="77777777" w:rsidR="006D5966" w:rsidRPr="006D5966" w:rsidRDefault="006D5966" w:rsidP="006D5966">
      <w:pPr>
        <w:spacing w:after="0"/>
        <w:ind w:firstLine="567"/>
      </w:pPr>
      <w:r w:rsidRPr="006D5966"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14:paraId="28782160" w14:textId="77777777" w:rsidR="006D5966" w:rsidRPr="006D5966" w:rsidRDefault="006D5966" w:rsidP="006D5966">
      <w:pPr>
        <w:spacing w:after="0"/>
        <w:ind w:firstLine="567"/>
      </w:pPr>
      <w:r w:rsidRPr="006D5966">
        <w:t>10.5. Ответ на претензию направляется по факсу либо заказным письмом.</w:t>
      </w:r>
    </w:p>
    <w:p w14:paraId="23A51DEB" w14:textId="77777777" w:rsidR="006D5966" w:rsidRPr="006D5966" w:rsidRDefault="006D5966" w:rsidP="006D5966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D5966">
        <w:rPr>
          <w:rFonts w:eastAsiaTheme="minorHAnsi"/>
          <w:b/>
          <w:lang w:eastAsia="en-US"/>
        </w:rPr>
        <w:t>11. Срок действия Договора.</w:t>
      </w:r>
    </w:p>
    <w:p w14:paraId="10798323" w14:textId="77777777" w:rsidR="006D5966" w:rsidRPr="006D5966" w:rsidRDefault="006D5966" w:rsidP="006D5966">
      <w:pPr>
        <w:spacing w:after="0"/>
        <w:ind w:firstLine="540"/>
        <w:rPr>
          <w:rFonts w:eastAsiaTheme="minorHAnsi"/>
          <w:b/>
          <w:lang w:eastAsia="en-US"/>
        </w:rPr>
      </w:pPr>
      <w:r w:rsidRPr="006D5966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действует до 31 декабря 2023 года.</w:t>
      </w:r>
    </w:p>
    <w:p w14:paraId="20A88320" w14:textId="77777777" w:rsidR="006D5966" w:rsidRPr="006D5966" w:rsidRDefault="006D5966" w:rsidP="006D5966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D5966">
        <w:rPr>
          <w:rFonts w:eastAsiaTheme="minorHAnsi"/>
          <w:b/>
          <w:lang w:eastAsia="en-US"/>
        </w:rPr>
        <w:t>12. Конфиденциальность.</w:t>
      </w:r>
    </w:p>
    <w:p w14:paraId="7BBB18F2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53B8F034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78E3D121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 xml:space="preserve"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</w:t>
      </w:r>
      <w:r w:rsidRPr="006D5966">
        <w:rPr>
          <w:rFonts w:eastAsiaTheme="minorHAnsi"/>
          <w:lang w:eastAsia="en-US"/>
        </w:rPr>
        <w:lastRenderedPageBreak/>
        <w:t>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56DAE1D0" w14:textId="77777777" w:rsidR="006D5966" w:rsidRPr="006D5966" w:rsidRDefault="006D5966" w:rsidP="006D5966">
      <w:pPr>
        <w:spacing w:after="0"/>
        <w:jc w:val="center"/>
        <w:rPr>
          <w:rFonts w:eastAsiaTheme="minorHAnsi"/>
          <w:b/>
          <w:lang w:eastAsia="en-US"/>
        </w:rPr>
      </w:pPr>
      <w:r w:rsidRPr="006D5966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2615C819" w14:textId="77777777" w:rsidR="006D5966" w:rsidRPr="006D5966" w:rsidRDefault="006D5966" w:rsidP="006D5966">
      <w:pPr>
        <w:spacing w:after="0"/>
        <w:ind w:firstLine="567"/>
        <w:rPr>
          <w:rFonts w:eastAsiaTheme="minorHAnsi"/>
          <w:lang w:eastAsia="en-US"/>
        </w:rPr>
      </w:pPr>
      <w:r w:rsidRPr="006D5966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2CAA3143" w14:textId="77777777" w:rsidR="006D5966" w:rsidRPr="006D5966" w:rsidRDefault="006D5966" w:rsidP="006D5966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6D5966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1830AA70" w14:textId="77777777" w:rsidR="006D5966" w:rsidRPr="006D5966" w:rsidRDefault="006D5966" w:rsidP="006D5966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D5966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1E074F06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bCs/>
          <w:iCs/>
          <w:lang w:eastAsia="en-US"/>
        </w:rPr>
        <w:t xml:space="preserve">14.1. </w:t>
      </w:r>
      <w:r w:rsidRPr="006D5966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196F65D6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61A26F3F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2F92C00B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2BDE3F03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082427D7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6E191D19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547E388C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094C456E" w14:textId="77777777" w:rsidR="006D5966" w:rsidRPr="006D5966" w:rsidRDefault="006D5966" w:rsidP="006D5966">
      <w:pPr>
        <w:spacing w:after="0"/>
        <w:ind w:firstLine="567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4E103605" w14:textId="77777777" w:rsidR="006D5966" w:rsidRPr="006D5966" w:rsidRDefault="006D5966" w:rsidP="006D5966">
      <w:pPr>
        <w:spacing w:after="0"/>
        <w:ind w:firstLine="567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5EF54C56" w14:textId="77777777" w:rsidR="006D5966" w:rsidRPr="006D5966" w:rsidRDefault="006D5966" w:rsidP="006D5966">
      <w:pPr>
        <w:spacing w:after="0"/>
        <w:ind w:firstLine="567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037E5603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20B6719B" w14:textId="77777777" w:rsidR="006D5966" w:rsidRPr="006D5966" w:rsidRDefault="006D5966" w:rsidP="006D5966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6D5966">
        <w:rPr>
          <w:rFonts w:eastAsiaTheme="minorHAnsi"/>
          <w:b/>
          <w:lang w:eastAsia="en-US"/>
        </w:rPr>
        <w:t>15. Заключительные положения.</w:t>
      </w:r>
    </w:p>
    <w:p w14:paraId="123109D9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 xml:space="preserve"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</w:t>
      </w:r>
      <w:proofErr w:type="gramStart"/>
      <w:r w:rsidRPr="006D5966">
        <w:rPr>
          <w:rFonts w:eastAsiaTheme="minorHAnsi"/>
          <w:lang w:eastAsia="en-US"/>
        </w:rPr>
        <w:t>на</w:t>
      </w:r>
      <w:proofErr w:type="gramEnd"/>
      <w:r w:rsidRPr="006D5966">
        <w:rPr>
          <w:rFonts w:eastAsiaTheme="minorHAnsi"/>
          <w:lang w:eastAsia="en-US"/>
        </w:rPr>
        <w:t xml:space="preserve"> то представителями Сторон.</w:t>
      </w:r>
    </w:p>
    <w:p w14:paraId="7E5388B2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65AFFDB6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2BA5226F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lastRenderedPageBreak/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14:paraId="7926C4B4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5F551910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5EAF5566" w14:textId="77777777" w:rsidR="006D5966" w:rsidRPr="006D5966" w:rsidRDefault="006D5966" w:rsidP="006D5966">
      <w:pPr>
        <w:spacing w:after="0"/>
        <w:ind w:firstLine="540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076C1B0D" w14:textId="77777777" w:rsidR="006D5966" w:rsidRPr="006D5966" w:rsidRDefault="006D5966" w:rsidP="006D5966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D5966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595671E6" w14:textId="77777777" w:rsidR="006D5966" w:rsidRPr="006D5966" w:rsidRDefault="006D5966" w:rsidP="006D5966">
      <w:pPr>
        <w:spacing w:after="0"/>
        <w:ind w:left="540" w:firstLine="27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645C7CE3" w14:textId="77777777" w:rsidR="006D5966" w:rsidRPr="006D5966" w:rsidRDefault="006D5966" w:rsidP="000D0199">
      <w:pPr>
        <w:numPr>
          <w:ilvl w:val="0"/>
          <w:numId w:val="1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6D5966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4B3005BA" w14:textId="77777777" w:rsidR="006D5966" w:rsidRPr="006D5966" w:rsidRDefault="006D5966" w:rsidP="006D5966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6D5966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561" w:type="dxa"/>
        <w:tblLook w:val="01E0" w:firstRow="1" w:lastRow="1" w:firstColumn="1" w:lastColumn="1" w:noHBand="0" w:noVBand="0"/>
      </w:tblPr>
      <w:tblGrid>
        <w:gridCol w:w="5103"/>
        <w:gridCol w:w="5101"/>
        <w:gridCol w:w="357"/>
      </w:tblGrid>
      <w:tr w:rsidR="006D5966" w:rsidRPr="006D5966" w14:paraId="2E282BD4" w14:textId="77777777" w:rsidTr="006D5966">
        <w:trPr>
          <w:gridAfter w:val="1"/>
          <w:wAfter w:w="357" w:type="dxa"/>
        </w:trPr>
        <w:tc>
          <w:tcPr>
            <w:tcW w:w="5103" w:type="dxa"/>
            <w:hideMark/>
          </w:tcPr>
          <w:p w14:paraId="0C5894AE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D5966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3D4C7E19" w14:textId="77777777" w:rsidR="006D5966" w:rsidRPr="006D5966" w:rsidRDefault="006D5966" w:rsidP="006D5966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D5966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3A8E6956" w14:textId="77777777" w:rsidR="006D5966" w:rsidRPr="006D5966" w:rsidRDefault="006D5966" w:rsidP="006D5966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D5966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046BE36F" w14:textId="77777777" w:rsidR="006D5966" w:rsidRPr="006D5966" w:rsidRDefault="006D5966" w:rsidP="006D5966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6D5966">
              <w:rPr>
                <w:rFonts w:eastAsiaTheme="minorHAnsi"/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14:paraId="3A00CEF9" w14:textId="77777777" w:rsidR="006D5966" w:rsidRPr="006D5966" w:rsidRDefault="006D5966" w:rsidP="006D5966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D5966">
              <w:rPr>
                <w:rFonts w:eastAsiaTheme="minorHAnsi"/>
                <w:bCs/>
                <w:lang w:eastAsia="ar-SA"/>
              </w:rPr>
              <w:t>Тел./факс: (8362)45-70-09/42-13-39</w:t>
            </w:r>
          </w:p>
          <w:p w14:paraId="4C110265" w14:textId="77777777" w:rsidR="006D5966" w:rsidRPr="006D5966" w:rsidRDefault="006D5966" w:rsidP="006D5966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D5966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6D5966">
              <w:rPr>
                <w:rFonts w:eastAsiaTheme="minorHAnsi"/>
                <w:bCs/>
                <w:lang w:val="en-US" w:eastAsia="ar-SA"/>
              </w:rPr>
              <w:t>info</w:t>
            </w:r>
            <w:r w:rsidRPr="006D5966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6D5966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6D5966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6D5966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14:paraId="4395B1A9" w14:textId="77777777" w:rsidR="006D5966" w:rsidRPr="006D5966" w:rsidRDefault="006D5966" w:rsidP="006D5966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D5966">
              <w:rPr>
                <w:rFonts w:eastAsiaTheme="minorHAnsi"/>
                <w:bCs/>
                <w:lang w:eastAsia="ar-SA"/>
              </w:rPr>
              <w:t>ИНН/КПП: 1215085052/</w:t>
            </w:r>
            <w:r w:rsidRPr="006D5966">
              <w:rPr>
                <w:rFonts w:eastAsiaTheme="minorHAnsi"/>
                <w:lang w:eastAsia="en-US"/>
              </w:rPr>
              <w:t>121501001</w:t>
            </w:r>
          </w:p>
          <w:p w14:paraId="60CD797C" w14:textId="77777777" w:rsidR="006D5966" w:rsidRPr="006D5966" w:rsidRDefault="006D5966" w:rsidP="006D5966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6D5966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45BA62C3" w14:textId="77777777" w:rsidR="006D5966" w:rsidRPr="006D5966" w:rsidRDefault="006D5966" w:rsidP="006D5966">
            <w:pPr>
              <w:spacing w:after="0"/>
              <w:jc w:val="left"/>
              <w:rPr>
                <w:bCs/>
                <w:sz w:val="25"/>
                <w:szCs w:val="25"/>
                <w:lang w:eastAsia="ar-SA"/>
              </w:rPr>
            </w:pPr>
            <w:r w:rsidRPr="006D5966">
              <w:rPr>
                <w:bCs/>
                <w:sz w:val="25"/>
                <w:szCs w:val="25"/>
                <w:lang w:eastAsia="ar-SA"/>
              </w:rPr>
              <w:t>Р/с: 40702810937180104808</w:t>
            </w:r>
          </w:p>
          <w:p w14:paraId="1A6BAF14" w14:textId="77777777" w:rsidR="006D5966" w:rsidRPr="006D5966" w:rsidRDefault="006D5966" w:rsidP="006D5966">
            <w:pPr>
              <w:spacing w:after="0"/>
              <w:jc w:val="left"/>
              <w:rPr>
                <w:bCs/>
                <w:sz w:val="25"/>
                <w:szCs w:val="25"/>
                <w:lang w:eastAsia="ar-SA"/>
              </w:rPr>
            </w:pPr>
            <w:r w:rsidRPr="006D5966">
              <w:rPr>
                <w:bCs/>
                <w:sz w:val="25"/>
                <w:szCs w:val="25"/>
                <w:lang w:eastAsia="ar-SA"/>
              </w:rPr>
              <w:t xml:space="preserve">Банк: Отделение Марий Эл № 8614 </w:t>
            </w:r>
          </w:p>
          <w:p w14:paraId="30285CBF" w14:textId="77777777" w:rsidR="006D5966" w:rsidRPr="006D5966" w:rsidRDefault="006D5966" w:rsidP="006D5966">
            <w:pPr>
              <w:spacing w:after="0"/>
              <w:jc w:val="left"/>
              <w:rPr>
                <w:bCs/>
                <w:sz w:val="25"/>
                <w:szCs w:val="25"/>
                <w:lang w:eastAsia="ar-SA"/>
              </w:rPr>
            </w:pPr>
            <w:r w:rsidRPr="006D5966">
              <w:rPr>
                <w:bCs/>
                <w:sz w:val="25"/>
                <w:szCs w:val="25"/>
                <w:lang w:eastAsia="ar-SA"/>
              </w:rPr>
              <w:t>ПАО Сбербанка России г. Йошкар-Ола</w:t>
            </w:r>
          </w:p>
          <w:p w14:paraId="177AD3FF" w14:textId="77777777" w:rsidR="006D5966" w:rsidRPr="006D5966" w:rsidRDefault="006D5966" w:rsidP="006D5966">
            <w:pPr>
              <w:spacing w:after="0"/>
              <w:jc w:val="left"/>
              <w:rPr>
                <w:bCs/>
                <w:sz w:val="25"/>
                <w:szCs w:val="25"/>
                <w:lang w:eastAsia="ar-SA"/>
              </w:rPr>
            </w:pPr>
            <w:r w:rsidRPr="006D5966">
              <w:rPr>
                <w:bCs/>
                <w:sz w:val="25"/>
                <w:szCs w:val="25"/>
                <w:lang w:eastAsia="ar-SA"/>
              </w:rPr>
              <w:t>К/с: 30101810300000000630</w:t>
            </w:r>
          </w:p>
          <w:p w14:paraId="5E23917C" w14:textId="77777777" w:rsidR="006D5966" w:rsidRPr="006D5966" w:rsidRDefault="006D5966" w:rsidP="006D5966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6D5966">
              <w:rPr>
                <w:bCs/>
                <w:sz w:val="25"/>
                <w:szCs w:val="25"/>
                <w:lang w:eastAsia="ar-SA"/>
              </w:rPr>
              <w:t>БИК: 048860630</w:t>
            </w:r>
          </w:p>
        </w:tc>
        <w:tc>
          <w:tcPr>
            <w:tcW w:w="5101" w:type="dxa"/>
          </w:tcPr>
          <w:p w14:paraId="15913690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D5966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7EE6F718" w14:textId="77777777" w:rsidR="006D5966" w:rsidRPr="006D5966" w:rsidRDefault="006D5966" w:rsidP="006D5966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14:paraId="7DA24A2D" w14:textId="77777777" w:rsidR="006D5966" w:rsidRPr="006D5966" w:rsidRDefault="006D5966" w:rsidP="006D5966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  <w:p w14:paraId="5604A74B" w14:textId="77777777" w:rsidR="006D5966" w:rsidRPr="006D5966" w:rsidRDefault="006D5966" w:rsidP="006D5966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6D5966">
              <w:rPr>
                <w:rFonts w:eastAsiaTheme="minorHAnsi"/>
                <w:bCs/>
                <w:lang w:eastAsia="ar-SA"/>
              </w:rPr>
              <w:t>Юридический адрес:</w:t>
            </w:r>
          </w:p>
          <w:p w14:paraId="0B92C755" w14:textId="77777777" w:rsidR="006D5966" w:rsidRPr="006D5966" w:rsidRDefault="006D5966" w:rsidP="006D5966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6D5966">
              <w:rPr>
                <w:rFonts w:eastAsiaTheme="minorHAnsi"/>
                <w:bCs/>
                <w:lang w:eastAsia="ar-SA"/>
              </w:rPr>
              <w:t>Тел./факс:</w:t>
            </w:r>
          </w:p>
          <w:p w14:paraId="18F5CE9D" w14:textId="77777777" w:rsidR="006D5966" w:rsidRPr="006D5966" w:rsidRDefault="006D5966" w:rsidP="006D5966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6D5966">
              <w:rPr>
                <w:rFonts w:eastAsiaTheme="minorHAnsi"/>
                <w:bCs/>
                <w:lang w:val="pt-BR" w:eastAsia="ar-SA"/>
              </w:rPr>
              <w:t>E-mail</w:t>
            </w:r>
            <w:r w:rsidRPr="006D5966">
              <w:rPr>
                <w:rFonts w:eastAsiaTheme="minorHAnsi"/>
                <w:bCs/>
                <w:lang w:eastAsia="ar-SA"/>
              </w:rPr>
              <w:t>:</w:t>
            </w:r>
          </w:p>
          <w:p w14:paraId="2904227F" w14:textId="77777777" w:rsidR="006D5966" w:rsidRPr="006D5966" w:rsidRDefault="006D5966" w:rsidP="006D5966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6D5966">
              <w:rPr>
                <w:rFonts w:eastAsiaTheme="minorHAnsi"/>
                <w:bCs/>
                <w:lang w:eastAsia="ar-SA"/>
              </w:rPr>
              <w:t>ИНН/КПП:</w:t>
            </w:r>
          </w:p>
          <w:p w14:paraId="1EAC243A" w14:textId="77777777" w:rsidR="006D5966" w:rsidRPr="006D5966" w:rsidRDefault="006D5966" w:rsidP="006D5966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6D5966">
              <w:rPr>
                <w:rFonts w:eastAsiaTheme="minorHAnsi"/>
                <w:bCs/>
                <w:lang w:eastAsia="ar-SA"/>
              </w:rPr>
              <w:t>ОГРЕ:</w:t>
            </w:r>
          </w:p>
          <w:p w14:paraId="4CF6807D" w14:textId="77777777" w:rsidR="006D5966" w:rsidRPr="006D5966" w:rsidRDefault="006D5966" w:rsidP="006D5966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6D5966">
              <w:rPr>
                <w:rFonts w:eastAsiaTheme="minorHAnsi"/>
                <w:bCs/>
                <w:lang w:eastAsia="ar-SA"/>
              </w:rPr>
              <w:t>Р/с:</w:t>
            </w:r>
          </w:p>
          <w:p w14:paraId="27AC16D3" w14:textId="77777777" w:rsidR="006D5966" w:rsidRPr="006D5966" w:rsidRDefault="006D5966" w:rsidP="006D5966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6D5966">
              <w:rPr>
                <w:rFonts w:eastAsiaTheme="minorHAnsi"/>
                <w:bCs/>
                <w:lang w:eastAsia="ar-SA"/>
              </w:rPr>
              <w:t>Банк:</w:t>
            </w:r>
          </w:p>
          <w:p w14:paraId="0FF46736" w14:textId="77777777" w:rsidR="006D5966" w:rsidRPr="006D5966" w:rsidRDefault="006D5966" w:rsidP="006D5966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6D5966">
              <w:rPr>
                <w:rFonts w:eastAsiaTheme="minorHAnsi"/>
                <w:bCs/>
                <w:lang w:eastAsia="ar-SA"/>
              </w:rPr>
              <w:t>К/с:</w:t>
            </w:r>
            <w:r w:rsidRPr="006D5966">
              <w:rPr>
                <w:rFonts w:eastAsiaTheme="minorHAnsi"/>
                <w:bCs/>
                <w:lang w:eastAsia="ar-SA"/>
              </w:rPr>
              <w:br/>
              <w:t>БИК:</w:t>
            </w:r>
          </w:p>
        </w:tc>
      </w:tr>
      <w:tr w:rsidR="006D5966" w:rsidRPr="006D5966" w14:paraId="66762B00" w14:textId="77777777" w:rsidTr="006D5966">
        <w:tc>
          <w:tcPr>
            <w:tcW w:w="5103" w:type="dxa"/>
          </w:tcPr>
          <w:p w14:paraId="56263A1B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D5966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139012B3" w14:textId="77777777" w:rsidR="006D5966" w:rsidRPr="006D5966" w:rsidRDefault="006D5966" w:rsidP="006D5966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D5966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192A1E4B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FD8DEBC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D5966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</w:p>
          <w:p w14:paraId="3DE5DB0B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D5966">
              <w:rPr>
                <w:rFonts w:eastAsiaTheme="minorHAnsi"/>
                <w:b/>
                <w:bCs/>
                <w:iCs/>
                <w:lang w:eastAsia="en-US"/>
              </w:rPr>
              <w:t>«___»__________________________</w:t>
            </w:r>
            <w:r w:rsidRPr="006D5966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14:paraId="3610FB81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48D5AC8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DE0791A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2792E178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D5966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  <w:p w14:paraId="48E0785C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D5966">
              <w:rPr>
                <w:rFonts w:eastAsiaTheme="minorHAnsi"/>
                <w:b/>
                <w:bCs/>
                <w:iCs/>
                <w:lang w:eastAsia="en-US"/>
              </w:rPr>
              <w:t>«___»_______________________________</w:t>
            </w:r>
          </w:p>
        </w:tc>
      </w:tr>
    </w:tbl>
    <w:p w14:paraId="5E5C8713" w14:textId="77777777" w:rsidR="006D5966" w:rsidRPr="006D5966" w:rsidRDefault="006D5966" w:rsidP="006D5966">
      <w:pPr>
        <w:spacing w:after="200" w:line="276" w:lineRule="auto"/>
        <w:jc w:val="left"/>
        <w:rPr>
          <w:rFonts w:eastAsiaTheme="minorHAnsi"/>
          <w:lang w:eastAsia="en-US"/>
        </w:rPr>
      </w:pPr>
    </w:p>
    <w:p w14:paraId="1EB6C935" w14:textId="77777777" w:rsidR="006D5966" w:rsidRPr="006D5966" w:rsidRDefault="006D5966" w:rsidP="006D5966">
      <w:pPr>
        <w:spacing w:after="200" w:line="276" w:lineRule="auto"/>
        <w:jc w:val="left"/>
        <w:rPr>
          <w:rFonts w:eastAsiaTheme="minorHAnsi"/>
          <w:lang w:eastAsia="en-US"/>
        </w:rPr>
      </w:pPr>
      <w:r w:rsidRPr="006D5966">
        <w:rPr>
          <w:rFonts w:eastAsiaTheme="minorHAnsi"/>
          <w:lang w:eastAsia="en-US"/>
        </w:rPr>
        <w:br w:type="page"/>
      </w:r>
    </w:p>
    <w:p w14:paraId="6551BFE8" w14:textId="77777777" w:rsidR="006D5966" w:rsidRPr="006D5966" w:rsidRDefault="006D5966" w:rsidP="006D5966">
      <w:pPr>
        <w:spacing w:after="0"/>
        <w:jc w:val="right"/>
        <w:rPr>
          <w:rFonts w:eastAsia="Calibri"/>
          <w:lang w:eastAsia="en-US"/>
        </w:rPr>
      </w:pPr>
      <w:r w:rsidRPr="006D5966">
        <w:rPr>
          <w:rFonts w:eastAsia="Calibri"/>
          <w:lang w:eastAsia="en-US"/>
        </w:rPr>
        <w:lastRenderedPageBreak/>
        <w:t xml:space="preserve">Приложение № 1 </w:t>
      </w:r>
    </w:p>
    <w:p w14:paraId="0C3C1654" w14:textId="77777777" w:rsidR="006D5966" w:rsidRPr="006D5966" w:rsidRDefault="006D5966" w:rsidP="006D5966">
      <w:pPr>
        <w:spacing w:after="0"/>
        <w:jc w:val="right"/>
        <w:rPr>
          <w:rFonts w:eastAsia="Calibri"/>
          <w:lang w:eastAsia="en-US"/>
        </w:rPr>
      </w:pPr>
      <w:r w:rsidRPr="006D5966">
        <w:rPr>
          <w:rFonts w:eastAsia="Calibri"/>
          <w:lang w:eastAsia="en-US"/>
        </w:rPr>
        <w:t>к Договору поставки №_______________ от «___» _______ 2023 г.</w:t>
      </w:r>
    </w:p>
    <w:p w14:paraId="78314F55" w14:textId="77777777" w:rsidR="006D5966" w:rsidRPr="006D5966" w:rsidRDefault="006D5966" w:rsidP="006D5966">
      <w:pPr>
        <w:spacing w:after="200"/>
        <w:jc w:val="center"/>
        <w:rPr>
          <w:rFonts w:eastAsia="Calibri"/>
          <w:lang w:eastAsia="en-US"/>
        </w:rPr>
      </w:pPr>
    </w:p>
    <w:p w14:paraId="16BD6046" w14:textId="77777777" w:rsidR="006D5966" w:rsidRPr="006D5966" w:rsidRDefault="006D5966" w:rsidP="006D5966">
      <w:pPr>
        <w:spacing w:after="200"/>
        <w:jc w:val="center"/>
        <w:rPr>
          <w:rFonts w:eastAsia="Calibri"/>
          <w:lang w:eastAsia="en-US"/>
        </w:rPr>
      </w:pPr>
      <w:r w:rsidRPr="006D5966">
        <w:rPr>
          <w:rFonts w:eastAsia="Calibri"/>
          <w:b/>
          <w:i/>
          <w:lang w:eastAsia="en-US"/>
        </w:rPr>
        <w:t>Спецификация</w:t>
      </w:r>
      <w:r w:rsidRPr="006D5966">
        <w:rPr>
          <w:rFonts w:eastAsia="Calibri"/>
          <w:lang w:eastAsia="en-US"/>
        </w:rPr>
        <w:t xml:space="preserve"> </w:t>
      </w:r>
    </w:p>
    <w:p w14:paraId="7A232296" w14:textId="77777777" w:rsidR="006D5966" w:rsidRPr="006D5966" w:rsidRDefault="006D5966" w:rsidP="000D0199">
      <w:pPr>
        <w:numPr>
          <w:ilvl w:val="0"/>
          <w:numId w:val="12"/>
        </w:numPr>
        <w:spacing w:after="200" w:line="276" w:lineRule="auto"/>
        <w:contextualSpacing/>
        <w:jc w:val="left"/>
        <w:rPr>
          <w:rFonts w:eastAsiaTheme="minorHAnsi"/>
          <w:b/>
          <w:lang w:eastAsia="en-US"/>
        </w:rPr>
      </w:pPr>
      <w:r w:rsidRPr="006D5966">
        <w:rPr>
          <w:rFonts w:eastAsiaTheme="minorHAnsi"/>
          <w:b/>
          <w:lang w:eastAsia="en-US"/>
        </w:rPr>
        <w:t>Наименование, характеристики и цена Товара:</w:t>
      </w:r>
    </w:p>
    <w:tbl>
      <w:tblPr>
        <w:tblpPr w:leftFromText="180" w:rightFromText="180" w:vertAnchor="text" w:tblpX="-21" w:tblpY="1"/>
        <w:tblOverlap w:val="never"/>
        <w:tblW w:w="514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1602"/>
        <w:gridCol w:w="4448"/>
        <w:gridCol w:w="772"/>
        <w:gridCol w:w="995"/>
        <w:gridCol w:w="995"/>
        <w:gridCol w:w="1304"/>
      </w:tblGrid>
      <w:tr w:rsidR="006D5966" w:rsidRPr="006D5966" w14:paraId="32710E41" w14:textId="77777777" w:rsidTr="006D5966">
        <w:trPr>
          <w:trHeight w:val="831"/>
        </w:trPr>
        <w:tc>
          <w:tcPr>
            <w:tcW w:w="244" w:type="pct"/>
            <w:shd w:val="clear" w:color="auto" w:fill="auto"/>
            <w:hideMark/>
          </w:tcPr>
          <w:p w14:paraId="30F2C76F" w14:textId="77777777" w:rsidR="006D5966" w:rsidRPr="006D5966" w:rsidRDefault="006D5966" w:rsidP="006D5966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D596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753" w:type="pct"/>
            <w:shd w:val="clear" w:color="auto" w:fill="auto"/>
            <w:hideMark/>
          </w:tcPr>
          <w:p w14:paraId="6CD9B960" w14:textId="77777777" w:rsidR="006D5966" w:rsidRPr="006D5966" w:rsidRDefault="006D5966" w:rsidP="006D5966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D5966">
              <w:rPr>
                <w:b/>
                <w:sz w:val="20"/>
                <w:szCs w:val="20"/>
              </w:rPr>
              <w:t>Наименование</w:t>
            </w:r>
          </w:p>
          <w:p w14:paraId="77A97FB9" w14:textId="77777777" w:rsidR="006D5966" w:rsidRPr="006D5966" w:rsidRDefault="006D5966" w:rsidP="006D5966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D5966">
              <w:rPr>
                <w:b/>
                <w:sz w:val="20"/>
                <w:szCs w:val="20"/>
              </w:rPr>
              <w:t>товара</w:t>
            </w:r>
          </w:p>
        </w:tc>
        <w:tc>
          <w:tcPr>
            <w:tcW w:w="2091" w:type="pct"/>
          </w:tcPr>
          <w:p w14:paraId="3C95D31E" w14:textId="77777777" w:rsidR="006D5966" w:rsidRPr="006D5966" w:rsidRDefault="006D5966" w:rsidP="006D5966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D5966">
              <w:rPr>
                <w:b/>
                <w:sz w:val="20"/>
                <w:szCs w:val="20"/>
              </w:rPr>
              <w:t>Технические</w:t>
            </w:r>
          </w:p>
          <w:p w14:paraId="5AD109ED" w14:textId="77777777" w:rsidR="006D5966" w:rsidRPr="006D5966" w:rsidRDefault="006D5966" w:rsidP="006D5966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D5966">
              <w:rPr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363" w:type="pct"/>
            <w:shd w:val="clear" w:color="auto" w:fill="auto"/>
            <w:hideMark/>
          </w:tcPr>
          <w:p w14:paraId="2076B5BF" w14:textId="77777777" w:rsidR="006D5966" w:rsidRPr="006D5966" w:rsidRDefault="006D5966" w:rsidP="006D5966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D5966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468" w:type="pct"/>
            <w:shd w:val="clear" w:color="auto" w:fill="auto"/>
            <w:hideMark/>
          </w:tcPr>
          <w:p w14:paraId="05272267" w14:textId="77777777" w:rsidR="006D5966" w:rsidRPr="006D5966" w:rsidRDefault="006D5966" w:rsidP="006D5966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D5966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468" w:type="pct"/>
          </w:tcPr>
          <w:p w14:paraId="495F7DDE" w14:textId="77777777" w:rsidR="006D5966" w:rsidRPr="006D5966" w:rsidRDefault="006D5966" w:rsidP="006D5966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D5966">
              <w:rPr>
                <w:b/>
                <w:sz w:val="20"/>
                <w:szCs w:val="20"/>
              </w:rPr>
              <w:t>Цена за ед. Товара руб. с НДС*</w:t>
            </w:r>
          </w:p>
        </w:tc>
        <w:tc>
          <w:tcPr>
            <w:tcW w:w="614" w:type="pct"/>
          </w:tcPr>
          <w:p w14:paraId="6F6C8D2E" w14:textId="77777777" w:rsidR="006D5966" w:rsidRPr="006D5966" w:rsidRDefault="006D5966" w:rsidP="006D5966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D5966">
              <w:rPr>
                <w:b/>
                <w:sz w:val="20"/>
                <w:szCs w:val="20"/>
              </w:rPr>
              <w:t>Цена Товара всего руб. с НДС</w:t>
            </w:r>
          </w:p>
        </w:tc>
      </w:tr>
      <w:tr w:rsidR="006D5966" w:rsidRPr="006D5966" w14:paraId="2731D553" w14:textId="77777777" w:rsidTr="006D5966">
        <w:trPr>
          <w:trHeight w:val="831"/>
        </w:trPr>
        <w:tc>
          <w:tcPr>
            <w:tcW w:w="244" w:type="pct"/>
            <w:shd w:val="clear" w:color="auto" w:fill="auto"/>
          </w:tcPr>
          <w:p w14:paraId="363CA6DC" w14:textId="77777777" w:rsidR="006D5966" w:rsidRPr="006D5966" w:rsidRDefault="006D5966" w:rsidP="000D0199">
            <w:pPr>
              <w:numPr>
                <w:ilvl w:val="0"/>
                <w:numId w:val="2"/>
              </w:numPr>
              <w:spacing w:after="0"/>
              <w:rPr>
                <w:sz w:val="20"/>
                <w:szCs w:val="20"/>
              </w:rPr>
            </w:pPr>
          </w:p>
        </w:tc>
        <w:tc>
          <w:tcPr>
            <w:tcW w:w="753" w:type="pct"/>
            <w:shd w:val="clear" w:color="auto" w:fill="auto"/>
          </w:tcPr>
          <w:p w14:paraId="4FDA1831" w14:textId="667359D6" w:rsidR="006D5966" w:rsidRPr="002C4B5C" w:rsidRDefault="006D5966" w:rsidP="006D5966">
            <w:pPr>
              <w:spacing w:after="0"/>
              <w:jc w:val="center"/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Системный блок 1</w:t>
            </w:r>
          </w:p>
        </w:tc>
        <w:tc>
          <w:tcPr>
            <w:tcW w:w="2091" w:type="pct"/>
          </w:tcPr>
          <w:p w14:paraId="724A5A5B" w14:textId="4B82EE10" w:rsidR="006D5966" w:rsidRPr="002C4B5C" w:rsidRDefault="006D5966" w:rsidP="000D0199">
            <w:pPr>
              <w:numPr>
                <w:ilvl w:val="0"/>
                <w:numId w:val="3"/>
              </w:numPr>
              <w:tabs>
                <w:tab w:val="left" w:pos="317"/>
              </w:tabs>
              <w:ind w:left="34" w:hanging="34"/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>Процессор</w:t>
            </w:r>
            <w:r w:rsidRPr="002C4B5C">
              <w:rPr>
                <w:b/>
                <w:sz w:val="22"/>
                <w:szCs w:val="22"/>
                <w:lang w:val="en-US"/>
              </w:rPr>
              <w:t xml:space="preserve"> __________</w:t>
            </w:r>
          </w:p>
          <w:p w14:paraId="29793950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ядер: ______</w:t>
            </w:r>
          </w:p>
          <w:p w14:paraId="2A988D6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потоков: ________</w:t>
            </w:r>
          </w:p>
          <w:p w14:paraId="39756C0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Базовая тактовая частота процессора: ___________ МГц</w:t>
            </w:r>
          </w:p>
          <w:p w14:paraId="68BD360E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Максимальная частота в турбо режиме: _________ МГц</w:t>
            </w:r>
          </w:p>
          <w:p w14:paraId="3DCFB32B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Объем кэша </w:t>
            </w:r>
            <w:r w:rsidRPr="002C4B5C">
              <w:rPr>
                <w:sz w:val="22"/>
                <w:szCs w:val="22"/>
                <w:lang w:val="en-US"/>
              </w:rPr>
              <w:t>L</w:t>
            </w:r>
            <w:r w:rsidRPr="002C4B5C">
              <w:rPr>
                <w:sz w:val="22"/>
                <w:szCs w:val="22"/>
              </w:rPr>
              <w:t>2: ________ МБ</w:t>
            </w:r>
          </w:p>
          <w:p w14:paraId="64194AAA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Объем кэша L3: ________ МБ</w:t>
            </w:r>
          </w:p>
          <w:p w14:paraId="395257F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памяти: DDR4</w:t>
            </w:r>
          </w:p>
          <w:p w14:paraId="270664E5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каналов памяти: ________</w:t>
            </w:r>
          </w:p>
          <w:p w14:paraId="3B5972D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Расчетная мощность: ________ВТ</w:t>
            </w:r>
          </w:p>
          <w:p w14:paraId="71969CA8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Интегрированное графическое ядро: есть</w:t>
            </w:r>
          </w:p>
          <w:p w14:paraId="3A04C5FA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Макс. динамическая частота графической системы: __________МГц</w:t>
            </w:r>
          </w:p>
          <w:p w14:paraId="642BE5DA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Исполнительные блоки: _________</w:t>
            </w:r>
          </w:p>
          <w:p w14:paraId="031DDAD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Потоковые процессоры: _________</w:t>
            </w:r>
          </w:p>
          <w:p w14:paraId="2B60A972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Редакция PCI </w:t>
            </w:r>
            <w:proofErr w:type="spellStart"/>
            <w:r w:rsidRPr="002C4B5C">
              <w:rPr>
                <w:sz w:val="22"/>
                <w:szCs w:val="22"/>
              </w:rPr>
              <w:t>Express</w:t>
            </w:r>
            <w:proofErr w:type="spellEnd"/>
            <w:r w:rsidRPr="002C4B5C">
              <w:rPr>
                <w:sz w:val="22"/>
                <w:szCs w:val="22"/>
              </w:rPr>
              <w:t>: версии ___________</w:t>
            </w:r>
          </w:p>
          <w:p w14:paraId="36513742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Макс. кол-во каналов PCI </w:t>
            </w:r>
            <w:proofErr w:type="spellStart"/>
            <w:r w:rsidRPr="002C4B5C">
              <w:rPr>
                <w:sz w:val="22"/>
                <w:szCs w:val="22"/>
              </w:rPr>
              <w:t>Express</w:t>
            </w:r>
            <w:proofErr w:type="spellEnd"/>
            <w:r w:rsidRPr="002C4B5C">
              <w:rPr>
                <w:sz w:val="22"/>
                <w:szCs w:val="22"/>
              </w:rPr>
              <w:t>: _________</w:t>
            </w:r>
          </w:p>
          <w:p w14:paraId="64C1BC5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Технология виртуализации: есть</w:t>
            </w:r>
          </w:p>
          <w:p w14:paraId="77631584" w14:textId="4B4D5C27" w:rsidR="006D5966" w:rsidRPr="002C4B5C" w:rsidRDefault="006D5966" w:rsidP="000D0199">
            <w:pPr>
              <w:numPr>
                <w:ilvl w:val="0"/>
                <w:numId w:val="3"/>
              </w:numPr>
              <w:tabs>
                <w:tab w:val="left" w:pos="317"/>
              </w:tabs>
              <w:ind w:left="34" w:hanging="34"/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Материнская плата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2F3D66D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  <w:lang w:val="en-US"/>
              </w:rPr>
              <w:t>BIOS: AMI</w:t>
            </w:r>
          </w:p>
          <w:p w14:paraId="619ED93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  <w:lang w:val="en-US"/>
              </w:rPr>
              <w:t xml:space="preserve">UEFI: </w:t>
            </w:r>
            <w:r w:rsidRPr="002C4B5C">
              <w:rPr>
                <w:sz w:val="22"/>
                <w:szCs w:val="22"/>
              </w:rPr>
              <w:t>есть</w:t>
            </w:r>
          </w:p>
          <w:p w14:paraId="25FFD2AC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</w:rPr>
              <w:t>Форм</w:t>
            </w:r>
            <w:r w:rsidRPr="002C4B5C">
              <w:rPr>
                <w:sz w:val="22"/>
                <w:szCs w:val="22"/>
                <w:lang w:val="en-US"/>
              </w:rPr>
              <w:t>-</w:t>
            </w:r>
            <w:r w:rsidRPr="002C4B5C">
              <w:rPr>
                <w:sz w:val="22"/>
                <w:szCs w:val="22"/>
              </w:rPr>
              <w:t>фактор</w:t>
            </w:r>
            <w:r w:rsidRPr="002C4B5C">
              <w:rPr>
                <w:sz w:val="22"/>
                <w:szCs w:val="22"/>
                <w:lang w:val="en-US"/>
              </w:rPr>
              <w:t>: Standard-ATX</w:t>
            </w:r>
          </w:p>
          <w:p w14:paraId="6241D318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Максимальная частота памяти (без разгона): _____МГц</w:t>
            </w:r>
          </w:p>
          <w:p w14:paraId="124C2BEB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слотов памяти: _________</w:t>
            </w:r>
          </w:p>
          <w:p w14:paraId="0F3D94F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и количество портов SATA: ______</w:t>
            </w:r>
          </w:p>
          <w:p w14:paraId="4887885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Версия PCI </w:t>
            </w:r>
            <w:proofErr w:type="spellStart"/>
            <w:r w:rsidRPr="002C4B5C">
              <w:rPr>
                <w:sz w:val="22"/>
                <w:szCs w:val="22"/>
              </w:rPr>
              <w:t>Express</w:t>
            </w:r>
            <w:proofErr w:type="spellEnd"/>
            <w:r w:rsidRPr="002C4B5C">
              <w:rPr>
                <w:sz w:val="22"/>
                <w:szCs w:val="22"/>
              </w:rPr>
              <w:t>: ________</w:t>
            </w:r>
          </w:p>
          <w:p w14:paraId="12873513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слотов PCI-E x16: _________</w:t>
            </w:r>
          </w:p>
          <w:p w14:paraId="680BD2D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слотов PCI-E 3.0 x1: ______</w:t>
            </w:r>
          </w:p>
          <w:p w14:paraId="28A4AA7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разъемов M.2: ____________</w:t>
            </w:r>
          </w:p>
          <w:p w14:paraId="502C9D0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Поддержка </w:t>
            </w:r>
            <w:proofErr w:type="spellStart"/>
            <w:r w:rsidRPr="002C4B5C">
              <w:rPr>
                <w:sz w:val="22"/>
                <w:szCs w:val="22"/>
              </w:rPr>
              <w:t>NVMe</w:t>
            </w:r>
            <w:proofErr w:type="spellEnd"/>
            <w:r w:rsidRPr="002C4B5C">
              <w:rPr>
                <w:sz w:val="22"/>
                <w:szCs w:val="22"/>
              </w:rPr>
              <w:t>: есть</w:t>
            </w:r>
          </w:p>
          <w:p w14:paraId="7587D4D1" w14:textId="77777777" w:rsidR="00BE2BD5" w:rsidRPr="00BE2BD5" w:rsidRDefault="00BE2BD5" w:rsidP="00BE2BD5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BE2BD5">
              <w:rPr>
                <w:sz w:val="22"/>
                <w:szCs w:val="22"/>
              </w:rPr>
              <w:t>Внутренние коннекторы USB на плате: ________ USB 3.2 Gen1, __________ USB 2.0</w:t>
            </w:r>
          </w:p>
          <w:p w14:paraId="76FC5DEB" w14:textId="77777777" w:rsidR="00BE2BD5" w:rsidRPr="00BE2BD5" w:rsidRDefault="00BE2BD5" w:rsidP="00BE2BD5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BE2BD5">
              <w:rPr>
                <w:sz w:val="22"/>
                <w:szCs w:val="22"/>
              </w:rPr>
              <w:t>Количество и тип USB на задней панели:</w:t>
            </w:r>
          </w:p>
          <w:p w14:paraId="4AABF449" w14:textId="77777777" w:rsidR="00BE2BD5" w:rsidRPr="00BE2BD5" w:rsidRDefault="00BE2BD5" w:rsidP="00BE2BD5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BE2BD5">
              <w:rPr>
                <w:sz w:val="22"/>
                <w:szCs w:val="22"/>
                <w:lang w:val="en-US"/>
              </w:rPr>
              <w:t>___________ USB 3.2 Gen 2</w:t>
            </w:r>
            <w:r w:rsidRPr="00BE2BD5">
              <w:rPr>
                <w:sz w:val="22"/>
                <w:szCs w:val="22"/>
              </w:rPr>
              <w:t>х</w:t>
            </w:r>
            <w:r w:rsidRPr="00BE2BD5">
              <w:rPr>
                <w:sz w:val="22"/>
                <w:szCs w:val="22"/>
                <w:lang w:val="en-US"/>
              </w:rPr>
              <w:t xml:space="preserve">2, </w:t>
            </w:r>
          </w:p>
          <w:p w14:paraId="41C76E5C" w14:textId="77777777" w:rsidR="00BE2BD5" w:rsidRPr="00BE2BD5" w:rsidRDefault="00BE2BD5" w:rsidP="00BE2BD5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BE2BD5">
              <w:rPr>
                <w:sz w:val="22"/>
                <w:szCs w:val="22"/>
                <w:lang w:val="en-US"/>
              </w:rPr>
              <w:t xml:space="preserve">________ USB 3.2 Gen 2, </w:t>
            </w:r>
          </w:p>
          <w:p w14:paraId="1AE19119" w14:textId="77777777" w:rsidR="00BE2BD5" w:rsidRPr="00BE2BD5" w:rsidRDefault="00BE2BD5" w:rsidP="00BE2BD5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BE2BD5">
              <w:rPr>
                <w:sz w:val="22"/>
                <w:szCs w:val="22"/>
                <w:lang w:val="en-US"/>
              </w:rPr>
              <w:t xml:space="preserve">________ USB 3.2 Gen 1, </w:t>
            </w:r>
          </w:p>
          <w:p w14:paraId="5A881F1B" w14:textId="77777777" w:rsidR="00BE2BD5" w:rsidRPr="00BE2BD5" w:rsidRDefault="00BE2BD5" w:rsidP="00BE2BD5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BE2BD5">
              <w:rPr>
                <w:sz w:val="22"/>
                <w:szCs w:val="22"/>
                <w:lang w:val="en-US"/>
              </w:rPr>
              <w:lastRenderedPageBreak/>
              <w:t>________ USB 2.0</w:t>
            </w:r>
          </w:p>
          <w:p w14:paraId="393367FA" w14:textId="77777777" w:rsidR="006D5966" w:rsidRPr="00BE2BD5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</w:rPr>
              <w:t>Видео</w:t>
            </w:r>
            <w:r w:rsidRPr="00BE2BD5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2C4B5C">
              <w:rPr>
                <w:sz w:val="22"/>
                <w:szCs w:val="22"/>
              </w:rPr>
              <w:t>выходы</w:t>
            </w:r>
            <w:r w:rsidRPr="00BE2BD5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BE2BD5">
              <w:rPr>
                <w:sz w:val="22"/>
                <w:szCs w:val="22"/>
                <w:lang w:val="en-US"/>
              </w:rPr>
              <w:t xml:space="preserve"> 1</w:t>
            </w:r>
            <w:r w:rsidRPr="002C4B5C">
              <w:rPr>
                <w:sz w:val="22"/>
                <w:szCs w:val="22"/>
                <w:lang w:val="en-US"/>
              </w:rPr>
              <w:t>x</w:t>
            </w:r>
            <w:r w:rsidRPr="00BE2BD5">
              <w:rPr>
                <w:sz w:val="22"/>
                <w:szCs w:val="22"/>
                <w:lang w:val="en-US"/>
              </w:rPr>
              <w:t xml:space="preserve"> </w:t>
            </w:r>
            <w:r w:rsidRPr="002C4B5C">
              <w:rPr>
                <w:sz w:val="22"/>
                <w:szCs w:val="22"/>
                <w:lang w:val="en-US"/>
              </w:rPr>
              <w:t>DisplayPort</w:t>
            </w:r>
            <w:r w:rsidRPr="00BE2BD5">
              <w:rPr>
                <w:sz w:val="22"/>
                <w:szCs w:val="22"/>
                <w:lang w:val="en-US"/>
              </w:rPr>
              <w:t>, 1</w:t>
            </w:r>
            <w:r w:rsidRPr="002C4B5C">
              <w:rPr>
                <w:sz w:val="22"/>
                <w:szCs w:val="22"/>
              </w:rPr>
              <w:t>х</w:t>
            </w:r>
            <w:r w:rsidRPr="00BE2BD5">
              <w:rPr>
                <w:sz w:val="22"/>
                <w:szCs w:val="22"/>
                <w:lang w:val="en-US"/>
              </w:rPr>
              <w:t xml:space="preserve"> </w:t>
            </w:r>
            <w:r w:rsidRPr="002C4B5C">
              <w:rPr>
                <w:sz w:val="22"/>
                <w:szCs w:val="22"/>
                <w:lang w:val="en-US"/>
              </w:rPr>
              <w:t>HDMI</w:t>
            </w:r>
          </w:p>
          <w:p w14:paraId="0428B1FF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Скорость сетевого адаптера: </w:t>
            </w:r>
          </w:p>
          <w:p w14:paraId="284144C0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_________Мбит/с</w:t>
            </w:r>
          </w:p>
          <w:p w14:paraId="6AF74DAB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Пассивное охлаждение: </w:t>
            </w:r>
          </w:p>
          <w:p w14:paraId="2C6B83BF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Зона VRM оснащена радиатором: да</w:t>
            </w:r>
          </w:p>
          <w:p w14:paraId="33A9FC25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Чипсет оснащен радиатором: да </w:t>
            </w:r>
          </w:p>
          <w:p w14:paraId="1B3AF56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Слоты М2 оснащены радиатором: да</w:t>
            </w:r>
          </w:p>
          <w:p w14:paraId="5916E664" w14:textId="090F1506" w:rsidR="006D5966" w:rsidRPr="002C4B5C" w:rsidRDefault="006D5966" w:rsidP="000D0199">
            <w:pPr>
              <w:numPr>
                <w:ilvl w:val="0"/>
                <w:numId w:val="3"/>
              </w:numPr>
              <w:tabs>
                <w:tab w:val="left" w:pos="317"/>
              </w:tabs>
              <w:ind w:left="34" w:hanging="34"/>
              <w:contextualSpacing/>
              <w:rPr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>Кулер для процессора: __________</w:t>
            </w:r>
            <w:r w:rsidRPr="002C4B5C">
              <w:rPr>
                <w:sz w:val="22"/>
                <w:szCs w:val="22"/>
              </w:rPr>
              <w:t>Рассеиваемая мощность: _________ Вт</w:t>
            </w:r>
          </w:p>
          <w:p w14:paraId="5E916D28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Разъем для подключения вентиляторов: 4pin</w:t>
            </w:r>
          </w:p>
          <w:p w14:paraId="0C1587C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Башенная конструкция: да</w:t>
            </w:r>
          </w:p>
          <w:p w14:paraId="3106948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тепловых трубок: ___________</w:t>
            </w:r>
          </w:p>
          <w:p w14:paraId="647C60C5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Размеры комплектных вентиляторов: __________мм </w:t>
            </w:r>
            <w:r w:rsidRPr="002C4B5C">
              <w:rPr>
                <w:sz w:val="22"/>
                <w:szCs w:val="22"/>
                <w:lang w:val="en-US"/>
              </w:rPr>
              <w:t>x</w:t>
            </w:r>
            <w:r w:rsidRPr="002C4B5C">
              <w:rPr>
                <w:sz w:val="22"/>
                <w:szCs w:val="22"/>
              </w:rPr>
              <w:t xml:space="preserve"> _______мм х ________ мм</w:t>
            </w:r>
          </w:p>
          <w:p w14:paraId="1299571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Максимальный воздушный поток: ___________ </w:t>
            </w:r>
            <w:r w:rsidRPr="002C4B5C">
              <w:rPr>
                <w:sz w:val="22"/>
                <w:szCs w:val="22"/>
                <w:lang w:val="en-US"/>
              </w:rPr>
              <w:t>CFM</w:t>
            </w:r>
          </w:p>
          <w:p w14:paraId="1FAEA19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Размеры кулера в сборе: _______ x ________ </w:t>
            </w:r>
            <w:proofErr w:type="spellStart"/>
            <w:r w:rsidRPr="002C4B5C">
              <w:rPr>
                <w:sz w:val="22"/>
                <w:szCs w:val="22"/>
              </w:rPr>
              <w:t>x</w:t>
            </w:r>
            <w:proofErr w:type="spellEnd"/>
            <w:r w:rsidRPr="002C4B5C">
              <w:rPr>
                <w:sz w:val="22"/>
                <w:szCs w:val="22"/>
              </w:rPr>
              <w:t xml:space="preserve"> _____ мм</w:t>
            </w:r>
          </w:p>
          <w:p w14:paraId="0979D2FC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Регулировка скорости вращения: </w:t>
            </w:r>
            <w:r w:rsidRPr="002C4B5C">
              <w:rPr>
                <w:sz w:val="22"/>
                <w:szCs w:val="22"/>
                <w:lang w:val="en-US"/>
              </w:rPr>
              <w:t>PWM</w:t>
            </w:r>
          </w:p>
          <w:p w14:paraId="219FB8B5" w14:textId="22A62E38" w:rsidR="006D5966" w:rsidRPr="002C4B5C" w:rsidRDefault="006D5966" w:rsidP="000D0199">
            <w:pPr>
              <w:numPr>
                <w:ilvl w:val="0"/>
                <w:numId w:val="3"/>
              </w:numPr>
              <w:tabs>
                <w:tab w:val="left" w:pos="317"/>
              </w:tabs>
              <w:ind w:left="34" w:hanging="34"/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Оперативная память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077DC33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памяти: DDR4</w:t>
            </w:r>
          </w:p>
          <w:p w14:paraId="7EB69EB8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Форм-фактор памяти: DIMM</w:t>
            </w:r>
          </w:p>
          <w:p w14:paraId="3EF3EA3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Объем одного модуля памяти: _________Гб</w:t>
            </w:r>
          </w:p>
          <w:p w14:paraId="2E6CECB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модулей памяти: ________</w:t>
            </w:r>
          </w:p>
          <w:p w14:paraId="23C1ECD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Тактовая частота: _______ МГц</w:t>
            </w:r>
          </w:p>
          <w:p w14:paraId="61A6DA93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Двухканальный режим: да</w:t>
            </w:r>
          </w:p>
          <w:p w14:paraId="591C32A3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Общий объем памяти: __________Гб</w:t>
            </w:r>
          </w:p>
          <w:p w14:paraId="29CF6D02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proofErr w:type="spellStart"/>
            <w:r w:rsidRPr="002C4B5C">
              <w:rPr>
                <w:sz w:val="22"/>
                <w:szCs w:val="22"/>
              </w:rPr>
              <w:t>Тайминги</w:t>
            </w:r>
            <w:proofErr w:type="spellEnd"/>
            <w:r w:rsidRPr="002C4B5C">
              <w:rPr>
                <w:sz w:val="22"/>
                <w:szCs w:val="22"/>
              </w:rPr>
              <w:t xml:space="preserve">: </w:t>
            </w:r>
            <w:r w:rsidRPr="002C4B5C">
              <w:rPr>
                <w:sz w:val="22"/>
                <w:szCs w:val="22"/>
                <w:lang w:val="en-US"/>
              </w:rPr>
              <w:t>Cl</w:t>
            </w:r>
            <w:r w:rsidRPr="002C4B5C">
              <w:rPr>
                <w:sz w:val="22"/>
                <w:szCs w:val="22"/>
              </w:rPr>
              <w:t xml:space="preserve"> ________, </w:t>
            </w:r>
            <w:proofErr w:type="spellStart"/>
            <w:r w:rsidRPr="002C4B5C">
              <w:rPr>
                <w:sz w:val="22"/>
                <w:szCs w:val="22"/>
              </w:rPr>
              <w:t>tRCD</w:t>
            </w:r>
            <w:proofErr w:type="spellEnd"/>
            <w:r w:rsidRPr="002C4B5C">
              <w:rPr>
                <w:sz w:val="22"/>
                <w:szCs w:val="22"/>
              </w:rPr>
              <w:t xml:space="preserve"> _______, </w:t>
            </w:r>
            <w:proofErr w:type="spellStart"/>
            <w:r w:rsidRPr="002C4B5C">
              <w:rPr>
                <w:sz w:val="22"/>
                <w:szCs w:val="22"/>
              </w:rPr>
              <w:t>tRP</w:t>
            </w:r>
            <w:proofErr w:type="spellEnd"/>
            <w:r w:rsidRPr="002C4B5C">
              <w:rPr>
                <w:sz w:val="22"/>
                <w:szCs w:val="22"/>
              </w:rPr>
              <w:t xml:space="preserve"> _______, </w:t>
            </w:r>
            <w:proofErr w:type="spellStart"/>
            <w:r w:rsidRPr="002C4B5C">
              <w:rPr>
                <w:sz w:val="22"/>
                <w:szCs w:val="22"/>
              </w:rPr>
              <w:t>tRAS</w:t>
            </w:r>
            <w:proofErr w:type="spellEnd"/>
            <w:r w:rsidRPr="002C4B5C">
              <w:rPr>
                <w:sz w:val="22"/>
                <w:szCs w:val="22"/>
              </w:rPr>
              <w:t xml:space="preserve"> _________</w:t>
            </w:r>
          </w:p>
          <w:p w14:paraId="1595BEBF" w14:textId="4D55F8EE" w:rsidR="006D5966" w:rsidRPr="002C4B5C" w:rsidRDefault="006D5966" w:rsidP="000D0199">
            <w:pPr>
              <w:numPr>
                <w:ilvl w:val="0"/>
                <w:numId w:val="3"/>
              </w:numPr>
              <w:tabs>
                <w:tab w:val="left" w:pos="317"/>
              </w:tabs>
              <w:ind w:left="34" w:hanging="34"/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Жесткий диск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2CC350C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</w:rPr>
              <w:t xml:space="preserve">Тип: </w:t>
            </w:r>
            <w:r w:rsidRPr="002C4B5C">
              <w:rPr>
                <w:sz w:val="22"/>
                <w:szCs w:val="22"/>
                <w:lang w:val="en-US"/>
              </w:rPr>
              <w:t>HDD</w:t>
            </w:r>
          </w:p>
          <w:p w14:paraId="5BFE75EC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Объем: _____Тб</w:t>
            </w:r>
          </w:p>
          <w:p w14:paraId="4BFECF3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Объем кэш-памяти: ________ МБ</w:t>
            </w:r>
          </w:p>
          <w:p w14:paraId="095FCA05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Скорость вращения шпинделя: _______ об/мин</w:t>
            </w:r>
          </w:p>
          <w:p w14:paraId="3AD5EA4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Интерфейс: SATA III</w:t>
            </w:r>
          </w:p>
          <w:p w14:paraId="3B894BB5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Технология </w:t>
            </w:r>
            <w:proofErr w:type="gramStart"/>
            <w:r w:rsidRPr="002C4B5C">
              <w:rPr>
                <w:sz w:val="22"/>
                <w:szCs w:val="22"/>
              </w:rPr>
              <w:t>записи:  CMR</w:t>
            </w:r>
            <w:proofErr w:type="gramEnd"/>
          </w:p>
          <w:p w14:paraId="1D2A352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Тип: </w:t>
            </w:r>
            <w:r w:rsidRPr="002C4B5C">
              <w:rPr>
                <w:sz w:val="22"/>
                <w:szCs w:val="22"/>
                <w:lang w:val="en-US"/>
              </w:rPr>
              <w:t>SSD</w:t>
            </w:r>
          </w:p>
          <w:p w14:paraId="7745B6D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Объем: _________Гб</w:t>
            </w:r>
          </w:p>
          <w:p w14:paraId="48842D3F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памяти NAND: TLC</w:t>
            </w:r>
          </w:p>
          <w:p w14:paraId="11C8AD52" w14:textId="763B9F38" w:rsidR="006D5966" w:rsidRPr="002C4B5C" w:rsidRDefault="006D5966" w:rsidP="000D0199">
            <w:pPr>
              <w:numPr>
                <w:ilvl w:val="0"/>
                <w:numId w:val="3"/>
              </w:numPr>
              <w:tabs>
                <w:tab w:val="left" w:pos="317"/>
              </w:tabs>
              <w:ind w:left="34" w:hanging="34"/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Питание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5AADD7B0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Сертификат 80 PLUS: __________</w:t>
            </w:r>
          </w:p>
          <w:p w14:paraId="5A385DEB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Корректор коэффициента мощности (PFC): активный</w:t>
            </w:r>
          </w:p>
          <w:p w14:paraId="3F77D830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Мощность (общая): _______ Вт</w:t>
            </w:r>
          </w:p>
          <w:p w14:paraId="73AD7EC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Мощность по линии 12 В: ________ Вт</w:t>
            </w:r>
          </w:p>
          <w:p w14:paraId="61E5943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Технологии защиты: </w:t>
            </w:r>
            <w:proofErr w:type="gramStart"/>
            <w:r w:rsidRPr="002C4B5C">
              <w:rPr>
                <w:sz w:val="22"/>
                <w:szCs w:val="22"/>
              </w:rPr>
              <w:t>OPP ,</w:t>
            </w:r>
            <w:proofErr w:type="gramEnd"/>
            <w:r w:rsidRPr="002C4B5C">
              <w:rPr>
                <w:sz w:val="22"/>
                <w:szCs w:val="22"/>
              </w:rPr>
              <w:t xml:space="preserve"> OVP , UVP , SCP</w:t>
            </w:r>
          </w:p>
          <w:p w14:paraId="3F743955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lastRenderedPageBreak/>
              <w:t>Диапазон входного напряжения сети: 100-240 В 50/60 Гц</w:t>
            </w:r>
          </w:p>
          <w:p w14:paraId="68C8378F" w14:textId="6D8AB5D7" w:rsidR="006D5966" w:rsidRPr="002C4B5C" w:rsidRDefault="006D5966" w:rsidP="000D0199">
            <w:pPr>
              <w:numPr>
                <w:ilvl w:val="0"/>
                <w:numId w:val="3"/>
              </w:numPr>
              <w:tabs>
                <w:tab w:val="left" w:pos="317"/>
              </w:tabs>
              <w:ind w:left="34" w:hanging="34"/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Корпус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6408664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Форм-фактор корпуса: </w:t>
            </w:r>
            <w:proofErr w:type="spellStart"/>
            <w:r w:rsidRPr="002C4B5C">
              <w:rPr>
                <w:sz w:val="22"/>
                <w:szCs w:val="22"/>
              </w:rPr>
              <w:t>Mid-Tower</w:t>
            </w:r>
            <w:proofErr w:type="spellEnd"/>
          </w:p>
          <w:p w14:paraId="314993C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</w:rPr>
              <w:t>Материал корпуса: сталь</w:t>
            </w:r>
          </w:p>
          <w:p w14:paraId="6EB62FA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Толщина: ________ мм</w:t>
            </w:r>
          </w:p>
          <w:p w14:paraId="5E4ED9A8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Число внутренних отсеков 3.5": _______ </w:t>
            </w:r>
            <w:proofErr w:type="spellStart"/>
            <w:r w:rsidRPr="002C4B5C">
              <w:rPr>
                <w:sz w:val="22"/>
                <w:szCs w:val="22"/>
              </w:rPr>
              <w:t>шт</w:t>
            </w:r>
            <w:proofErr w:type="spellEnd"/>
          </w:p>
          <w:p w14:paraId="1200E0AB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Аудио разъемы:</w:t>
            </w:r>
          </w:p>
          <w:p w14:paraId="46B7C368" w14:textId="77777777" w:rsidR="006D5966" w:rsidRPr="002C4B5C" w:rsidRDefault="006D5966" w:rsidP="000D0199">
            <w:pPr>
              <w:numPr>
                <w:ilvl w:val="0"/>
                <w:numId w:val="4"/>
              </w:numPr>
              <w:tabs>
                <w:tab w:val="left" w:pos="317"/>
              </w:tabs>
              <w:contextualSpacing/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микрофонный вход (</w:t>
            </w:r>
            <w:proofErr w:type="spellStart"/>
            <w:r w:rsidRPr="002C4B5C">
              <w:rPr>
                <w:sz w:val="22"/>
                <w:szCs w:val="22"/>
              </w:rPr>
              <w:t>jack</w:t>
            </w:r>
            <w:proofErr w:type="spellEnd"/>
            <w:r w:rsidRPr="002C4B5C">
              <w:rPr>
                <w:sz w:val="22"/>
                <w:szCs w:val="22"/>
              </w:rPr>
              <w:t xml:space="preserve"> 3.5): да</w:t>
            </w:r>
          </w:p>
          <w:p w14:paraId="12D04AF8" w14:textId="77777777" w:rsidR="006D5966" w:rsidRPr="002C4B5C" w:rsidRDefault="006D5966" w:rsidP="000D0199">
            <w:pPr>
              <w:numPr>
                <w:ilvl w:val="0"/>
                <w:numId w:val="4"/>
              </w:numPr>
              <w:tabs>
                <w:tab w:val="left" w:pos="317"/>
              </w:tabs>
              <w:contextualSpacing/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выход на наушники (</w:t>
            </w:r>
            <w:proofErr w:type="spellStart"/>
            <w:r w:rsidRPr="002C4B5C">
              <w:rPr>
                <w:sz w:val="22"/>
                <w:szCs w:val="22"/>
              </w:rPr>
              <w:t>jack</w:t>
            </w:r>
            <w:proofErr w:type="spellEnd"/>
            <w:r w:rsidRPr="002C4B5C">
              <w:rPr>
                <w:sz w:val="22"/>
                <w:szCs w:val="22"/>
              </w:rPr>
              <w:t xml:space="preserve"> 3.5): да</w:t>
            </w:r>
          </w:p>
          <w:p w14:paraId="5BD8CBEE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Расположение I/O панели: спереди</w:t>
            </w:r>
          </w:p>
          <w:p w14:paraId="27146060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Количество и тип USB портов на передней панели: __________ (из них _______ </w:t>
            </w:r>
            <w:r w:rsidRPr="002C4B5C">
              <w:rPr>
                <w:sz w:val="22"/>
                <w:szCs w:val="22"/>
                <w:lang w:val="en-US"/>
              </w:rPr>
              <w:t>USB</w:t>
            </w:r>
            <w:r w:rsidRPr="002C4B5C">
              <w:rPr>
                <w:sz w:val="22"/>
                <w:szCs w:val="22"/>
              </w:rPr>
              <w:t xml:space="preserve"> 2.0, ________ </w:t>
            </w:r>
            <w:r w:rsidRPr="002C4B5C">
              <w:rPr>
                <w:sz w:val="22"/>
                <w:szCs w:val="22"/>
                <w:lang w:val="en-US"/>
              </w:rPr>
              <w:t>USB</w:t>
            </w:r>
            <w:r w:rsidRPr="002C4B5C">
              <w:rPr>
                <w:sz w:val="22"/>
                <w:szCs w:val="22"/>
              </w:rPr>
              <w:t xml:space="preserve"> 3.0)</w:t>
            </w:r>
          </w:p>
          <w:p w14:paraId="53C20077" w14:textId="7D6EF94E" w:rsidR="006D5966" w:rsidRPr="002C4B5C" w:rsidRDefault="006D5966" w:rsidP="000D0199">
            <w:pPr>
              <w:numPr>
                <w:ilvl w:val="0"/>
                <w:numId w:val="3"/>
              </w:numPr>
              <w:tabs>
                <w:tab w:val="left" w:pos="317"/>
              </w:tabs>
              <w:ind w:left="34" w:hanging="34"/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Клавиатура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5498BAE8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клавиш: _______</w:t>
            </w:r>
          </w:p>
          <w:p w14:paraId="024742C8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Цифровой блок: есть</w:t>
            </w:r>
          </w:p>
          <w:p w14:paraId="02D9A6BC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Длина кабеля клавиатуры: ________м</w:t>
            </w:r>
          </w:p>
          <w:p w14:paraId="72DE36F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Наличие русской раскладки: да</w:t>
            </w:r>
          </w:p>
          <w:p w14:paraId="51F07DB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Наличие английской раскладки: да</w:t>
            </w:r>
          </w:p>
          <w:p w14:paraId="1212D655" w14:textId="1A841BE8" w:rsidR="006D5966" w:rsidRPr="002C4B5C" w:rsidRDefault="006D5966" w:rsidP="000D0199">
            <w:pPr>
              <w:numPr>
                <w:ilvl w:val="0"/>
                <w:numId w:val="3"/>
              </w:numPr>
              <w:tabs>
                <w:tab w:val="left" w:pos="317"/>
              </w:tabs>
              <w:ind w:left="34" w:hanging="34"/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Мышь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77B524FC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сенсора: оптический</w:t>
            </w:r>
          </w:p>
          <w:p w14:paraId="7B58DAE5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подключения: проводная</w:t>
            </w:r>
          </w:p>
          <w:p w14:paraId="1AD26D1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Длина кабеля: ________м</w:t>
            </w:r>
          </w:p>
          <w:p w14:paraId="15AEF1FB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Модель сенсора: V-</w:t>
            </w:r>
            <w:proofErr w:type="spellStart"/>
            <w:r w:rsidRPr="002C4B5C">
              <w:rPr>
                <w:sz w:val="22"/>
                <w:szCs w:val="22"/>
              </w:rPr>
              <w:t>Track</w:t>
            </w:r>
            <w:proofErr w:type="spellEnd"/>
          </w:p>
          <w:p w14:paraId="7385E4A0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Кол-во кнопок не менее 3-х включая колесико</w:t>
            </w:r>
          </w:p>
          <w:p w14:paraId="72A0C20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Разрешение сенсора: ______</w:t>
            </w:r>
            <w:proofErr w:type="spellStart"/>
            <w:r w:rsidRPr="002C4B5C">
              <w:rPr>
                <w:sz w:val="22"/>
                <w:szCs w:val="22"/>
              </w:rPr>
              <w:t>dpi</w:t>
            </w:r>
            <w:proofErr w:type="spellEnd"/>
          </w:p>
          <w:p w14:paraId="1C40D37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Интерфейс: USB 2.0</w:t>
            </w:r>
          </w:p>
          <w:p w14:paraId="7DFD9AB3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Размеры: ____</w:t>
            </w:r>
            <w:proofErr w:type="spellStart"/>
            <w:r w:rsidRPr="002C4B5C">
              <w:rPr>
                <w:sz w:val="22"/>
                <w:szCs w:val="22"/>
              </w:rPr>
              <w:t>х_______х________мм</w:t>
            </w:r>
            <w:proofErr w:type="spellEnd"/>
          </w:p>
          <w:p w14:paraId="0524CBC1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Вес: _____г</w:t>
            </w:r>
          </w:p>
          <w:p w14:paraId="6FA94F00" w14:textId="5F4BAB3C" w:rsidR="006D5966" w:rsidRPr="002C4B5C" w:rsidRDefault="006D5966" w:rsidP="000D0199">
            <w:pPr>
              <w:numPr>
                <w:ilvl w:val="0"/>
                <w:numId w:val="3"/>
              </w:numPr>
              <w:tabs>
                <w:tab w:val="left" w:pos="317"/>
              </w:tabs>
              <w:ind w:left="34" w:hanging="34"/>
              <w:contextualSpacing/>
              <w:rPr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Сетевой фильтр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4D48B36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Длина кабеля: 5м</w:t>
            </w:r>
          </w:p>
          <w:p w14:paraId="79184352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Общий выключатель розеток: есть</w:t>
            </w:r>
          </w:p>
          <w:p w14:paraId="32DBA21E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Общее количество розеток: 5</w:t>
            </w:r>
          </w:p>
          <w:p w14:paraId="2EE72028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розеток с заземлением: 5</w:t>
            </w:r>
          </w:p>
          <w:p w14:paraId="73C96E6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Номинальное напряжение: 220В</w:t>
            </w:r>
          </w:p>
          <w:p w14:paraId="119D5763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Рабочая частота: __________ГЦ</w:t>
            </w:r>
          </w:p>
          <w:p w14:paraId="5C2E2F1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Максимальная мощность подключенной нагрузки: __________ВТ</w:t>
            </w:r>
          </w:p>
          <w:p w14:paraId="72D1025B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Максимальный ток нагрузки: _______А</w:t>
            </w:r>
          </w:p>
          <w:p w14:paraId="57545312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Максимальная поглощаемая энергия: ____Дж</w:t>
            </w:r>
          </w:p>
          <w:p w14:paraId="5903B6AC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предохранителей: автоматический</w:t>
            </w:r>
          </w:p>
          <w:p w14:paraId="5C947609" w14:textId="7E83DC3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Защита: от перегрузки, от короткого замыкания, от высоковольтных разрядов</w:t>
            </w:r>
          </w:p>
        </w:tc>
        <w:tc>
          <w:tcPr>
            <w:tcW w:w="363" w:type="pct"/>
            <w:shd w:val="clear" w:color="auto" w:fill="auto"/>
          </w:tcPr>
          <w:p w14:paraId="46813021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  <w:r w:rsidRPr="006D5966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468" w:type="pct"/>
            <w:shd w:val="clear" w:color="auto" w:fill="auto"/>
          </w:tcPr>
          <w:p w14:paraId="65203B4D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  <w:r w:rsidRPr="006D5966">
              <w:rPr>
                <w:sz w:val="20"/>
                <w:szCs w:val="20"/>
              </w:rPr>
              <w:t>60</w:t>
            </w:r>
          </w:p>
        </w:tc>
        <w:tc>
          <w:tcPr>
            <w:tcW w:w="468" w:type="pct"/>
          </w:tcPr>
          <w:p w14:paraId="208FE698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pct"/>
          </w:tcPr>
          <w:p w14:paraId="4B8E2518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6D5966" w:rsidRPr="006D5966" w14:paraId="228022E3" w14:textId="77777777" w:rsidTr="006D5966">
        <w:trPr>
          <w:trHeight w:val="831"/>
        </w:trPr>
        <w:tc>
          <w:tcPr>
            <w:tcW w:w="244" w:type="pct"/>
            <w:shd w:val="clear" w:color="auto" w:fill="auto"/>
          </w:tcPr>
          <w:p w14:paraId="3DD18F32" w14:textId="77777777" w:rsidR="006D5966" w:rsidRPr="006D5966" w:rsidRDefault="006D5966" w:rsidP="000D0199">
            <w:pPr>
              <w:numPr>
                <w:ilvl w:val="0"/>
                <w:numId w:val="2"/>
              </w:numPr>
              <w:spacing w:after="0"/>
              <w:rPr>
                <w:sz w:val="20"/>
                <w:szCs w:val="20"/>
              </w:rPr>
            </w:pPr>
          </w:p>
        </w:tc>
        <w:tc>
          <w:tcPr>
            <w:tcW w:w="753" w:type="pct"/>
            <w:shd w:val="clear" w:color="auto" w:fill="auto"/>
          </w:tcPr>
          <w:p w14:paraId="2B6F33ED" w14:textId="23A4343A" w:rsidR="006D5966" w:rsidRPr="002C4B5C" w:rsidRDefault="006D5966" w:rsidP="006D5966">
            <w:pPr>
              <w:spacing w:after="0"/>
              <w:jc w:val="center"/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Системный блок 2</w:t>
            </w:r>
          </w:p>
        </w:tc>
        <w:tc>
          <w:tcPr>
            <w:tcW w:w="2091" w:type="pct"/>
          </w:tcPr>
          <w:p w14:paraId="6D744D7D" w14:textId="74F504F2" w:rsidR="006D5966" w:rsidRPr="002C4B5C" w:rsidRDefault="006D5966" w:rsidP="000D0199">
            <w:pPr>
              <w:numPr>
                <w:ilvl w:val="0"/>
                <w:numId w:val="5"/>
              </w:numPr>
              <w:tabs>
                <w:tab w:val="left" w:pos="317"/>
              </w:tabs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Процессор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21CDABFF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ядер: _______</w:t>
            </w:r>
          </w:p>
          <w:p w14:paraId="6A4C2B9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потоков: _______</w:t>
            </w:r>
          </w:p>
          <w:p w14:paraId="0730B3B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lastRenderedPageBreak/>
              <w:t>Базовая тактовая частота процессора: _________ МГц</w:t>
            </w:r>
          </w:p>
          <w:p w14:paraId="726B6358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Максимальная частота в турбо режиме: _______ МГц</w:t>
            </w:r>
          </w:p>
          <w:p w14:paraId="1CCF2E7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Объем кэша </w:t>
            </w:r>
            <w:r w:rsidRPr="002C4B5C">
              <w:rPr>
                <w:sz w:val="22"/>
                <w:szCs w:val="22"/>
                <w:lang w:val="en-US"/>
              </w:rPr>
              <w:t>L</w:t>
            </w:r>
            <w:r w:rsidRPr="002C4B5C">
              <w:rPr>
                <w:sz w:val="22"/>
                <w:szCs w:val="22"/>
              </w:rPr>
              <w:t>2: _________ МБ</w:t>
            </w:r>
          </w:p>
          <w:p w14:paraId="5335681C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Объем кэша L3: ________ МБ</w:t>
            </w:r>
          </w:p>
          <w:p w14:paraId="42E7E9D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памяти: DDR4</w:t>
            </w:r>
          </w:p>
          <w:p w14:paraId="5601C320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каналов памяти: ______</w:t>
            </w:r>
          </w:p>
          <w:p w14:paraId="1CA7986A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Тепловыделение: 125ВТ</w:t>
            </w:r>
          </w:p>
          <w:p w14:paraId="648EE2A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Интегрированное графическое ядро: есть</w:t>
            </w:r>
          </w:p>
          <w:p w14:paraId="589A6A8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Макс. динамическая частота графической системы: ________МГц</w:t>
            </w:r>
          </w:p>
          <w:p w14:paraId="36F57D8F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Исполнительные блоки: _______</w:t>
            </w:r>
          </w:p>
          <w:p w14:paraId="02DE997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Потоковые процессоры: _______</w:t>
            </w:r>
          </w:p>
          <w:p w14:paraId="30B30F4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Редакция PCI </w:t>
            </w:r>
            <w:proofErr w:type="spellStart"/>
            <w:r w:rsidRPr="002C4B5C">
              <w:rPr>
                <w:sz w:val="22"/>
                <w:szCs w:val="22"/>
              </w:rPr>
              <w:t>Express</w:t>
            </w:r>
            <w:proofErr w:type="spellEnd"/>
            <w:r w:rsidRPr="002C4B5C">
              <w:rPr>
                <w:sz w:val="22"/>
                <w:szCs w:val="22"/>
              </w:rPr>
              <w:t>: _______</w:t>
            </w:r>
          </w:p>
          <w:p w14:paraId="605DD97B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Макс. кол-во каналов PCI </w:t>
            </w:r>
            <w:proofErr w:type="spellStart"/>
            <w:r w:rsidRPr="002C4B5C">
              <w:rPr>
                <w:sz w:val="22"/>
                <w:szCs w:val="22"/>
              </w:rPr>
              <w:t>Express</w:t>
            </w:r>
            <w:proofErr w:type="spellEnd"/>
            <w:r w:rsidRPr="002C4B5C">
              <w:rPr>
                <w:sz w:val="22"/>
                <w:szCs w:val="22"/>
              </w:rPr>
              <w:t>: _______</w:t>
            </w:r>
          </w:p>
          <w:p w14:paraId="0B6D277E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Технология виртуализации: есть</w:t>
            </w:r>
          </w:p>
          <w:p w14:paraId="7590BE26" w14:textId="61F11B75" w:rsidR="006D5966" w:rsidRPr="002C4B5C" w:rsidRDefault="006D5966" w:rsidP="000D0199">
            <w:pPr>
              <w:numPr>
                <w:ilvl w:val="0"/>
                <w:numId w:val="5"/>
              </w:numPr>
              <w:tabs>
                <w:tab w:val="left" w:pos="317"/>
              </w:tabs>
              <w:ind w:left="34" w:hanging="34"/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Материнская плата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4CDBAC8B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  <w:lang w:val="en-US"/>
              </w:rPr>
              <w:t>BIOS: AMI</w:t>
            </w:r>
          </w:p>
          <w:p w14:paraId="22772A5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  <w:lang w:val="en-US"/>
              </w:rPr>
              <w:t xml:space="preserve">UEFI: </w:t>
            </w:r>
            <w:r w:rsidRPr="002C4B5C">
              <w:rPr>
                <w:sz w:val="22"/>
                <w:szCs w:val="22"/>
              </w:rPr>
              <w:t>есть</w:t>
            </w:r>
          </w:p>
          <w:p w14:paraId="509FF6EA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</w:rPr>
              <w:t>Форм</w:t>
            </w:r>
            <w:r w:rsidRPr="002C4B5C">
              <w:rPr>
                <w:sz w:val="22"/>
                <w:szCs w:val="22"/>
                <w:lang w:val="en-US"/>
              </w:rPr>
              <w:t>-</w:t>
            </w:r>
            <w:r w:rsidRPr="002C4B5C">
              <w:rPr>
                <w:sz w:val="22"/>
                <w:szCs w:val="22"/>
              </w:rPr>
              <w:t>фактор</w:t>
            </w:r>
            <w:r w:rsidRPr="002C4B5C">
              <w:rPr>
                <w:sz w:val="22"/>
                <w:szCs w:val="22"/>
                <w:lang w:val="en-US"/>
              </w:rPr>
              <w:t>: Standard-ATX</w:t>
            </w:r>
          </w:p>
          <w:p w14:paraId="23D0486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Максимальная частота памяти (без разгона): ______ МГц</w:t>
            </w:r>
          </w:p>
          <w:p w14:paraId="08763F4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слотов памяти: ________</w:t>
            </w:r>
          </w:p>
          <w:p w14:paraId="3B6678E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и количество портов SATA: _______</w:t>
            </w:r>
          </w:p>
          <w:p w14:paraId="65394E9F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Версия PCI </w:t>
            </w:r>
            <w:proofErr w:type="spellStart"/>
            <w:r w:rsidRPr="002C4B5C">
              <w:rPr>
                <w:sz w:val="22"/>
                <w:szCs w:val="22"/>
              </w:rPr>
              <w:t>Express</w:t>
            </w:r>
            <w:proofErr w:type="spellEnd"/>
            <w:r w:rsidRPr="002C4B5C">
              <w:rPr>
                <w:sz w:val="22"/>
                <w:szCs w:val="22"/>
              </w:rPr>
              <w:t>___________</w:t>
            </w:r>
          </w:p>
          <w:p w14:paraId="628A0AA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слотов PCI-E x16: ______</w:t>
            </w:r>
          </w:p>
          <w:p w14:paraId="64C73075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слотов PCI-E 3.0 x1: ______</w:t>
            </w:r>
          </w:p>
          <w:p w14:paraId="489AF483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разъемов M.2: _________</w:t>
            </w:r>
          </w:p>
          <w:p w14:paraId="7BA310AA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Поддержка </w:t>
            </w:r>
            <w:proofErr w:type="spellStart"/>
            <w:r w:rsidRPr="002C4B5C">
              <w:rPr>
                <w:sz w:val="22"/>
                <w:szCs w:val="22"/>
              </w:rPr>
              <w:t>NVMe</w:t>
            </w:r>
            <w:proofErr w:type="spellEnd"/>
            <w:r w:rsidRPr="002C4B5C">
              <w:rPr>
                <w:sz w:val="22"/>
                <w:szCs w:val="22"/>
              </w:rPr>
              <w:t>: есть</w:t>
            </w:r>
          </w:p>
          <w:p w14:paraId="62D4B89E" w14:textId="77777777" w:rsidR="00BE2BD5" w:rsidRPr="00BE2BD5" w:rsidRDefault="00BE2BD5" w:rsidP="00BE2BD5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BE2BD5">
              <w:rPr>
                <w:sz w:val="22"/>
                <w:szCs w:val="22"/>
              </w:rPr>
              <w:t>Внутренние коннекторы USB на плате: _______ USB 3.2 Gen1, ________ USB 2.0</w:t>
            </w:r>
          </w:p>
          <w:p w14:paraId="15BB647C" w14:textId="4FB97E54" w:rsidR="00BE2BD5" w:rsidRPr="00BE2BD5" w:rsidRDefault="00BE2BD5" w:rsidP="00BE2BD5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BE2BD5">
              <w:rPr>
                <w:sz w:val="22"/>
                <w:szCs w:val="22"/>
              </w:rPr>
              <w:t xml:space="preserve">Количество и тип USB на задней панели: _____ USB 3.2 </w:t>
            </w:r>
            <w:proofErr w:type="spellStart"/>
            <w:r w:rsidRPr="00BE2BD5">
              <w:rPr>
                <w:sz w:val="22"/>
                <w:szCs w:val="22"/>
              </w:rPr>
              <w:t>Gen</w:t>
            </w:r>
            <w:proofErr w:type="spellEnd"/>
            <w:r w:rsidRPr="00BE2BD5">
              <w:rPr>
                <w:sz w:val="22"/>
                <w:szCs w:val="22"/>
              </w:rPr>
              <w:t xml:space="preserve"> 2, _________ </w:t>
            </w:r>
            <w:r w:rsidRPr="00BE2BD5">
              <w:rPr>
                <w:sz w:val="22"/>
                <w:szCs w:val="22"/>
                <w:lang w:val="en-US"/>
              </w:rPr>
              <w:t>USB</w:t>
            </w:r>
            <w:r w:rsidRPr="00BE2BD5">
              <w:rPr>
                <w:sz w:val="22"/>
                <w:szCs w:val="22"/>
              </w:rPr>
              <w:t xml:space="preserve"> 3.2 </w:t>
            </w:r>
            <w:r w:rsidRPr="00BE2BD5">
              <w:rPr>
                <w:sz w:val="22"/>
                <w:szCs w:val="22"/>
                <w:lang w:val="en-US"/>
              </w:rPr>
              <w:t>Gen</w:t>
            </w:r>
            <w:r w:rsidRPr="00BE2BD5">
              <w:rPr>
                <w:sz w:val="22"/>
                <w:szCs w:val="22"/>
              </w:rPr>
              <w:t xml:space="preserve"> 2, ________ </w:t>
            </w:r>
            <w:r w:rsidRPr="00BE2BD5">
              <w:rPr>
                <w:sz w:val="22"/>
                <w:szCs w:val="22"/>
                <w:lang w:val="en-US"/>
              </w:rPr>
              <w:t>USB</w:t>
            </w:r>
            <w:r w:rsidRPr="00BE2BD5">
              <w:rPr>
                <w:sz w:val="22"/>
                <w:szCs w:val="22"/>
              </w:rPr>
              <w:t xml:space="preserve"> 3.2 </w:t>
            </w:r>
            <w:r w:rsidRPr="00BE2BD5">
              <w:rPr>
                <w:sz w:val="22"/>
                <w:szCs w:val="22"/>
                <w:lang w:val="en-US"/>
              </w:rPr>
              <w:t>Gen</w:t>
            </w:r>
            <w:r w:rsidRPr="00BE2BD5">
              <w:rPr>
                <w:sz w:val="22"/>
                <w:szCs w:val="22"/>
              </w:rPr>
              <w:t xml:space="preserve"> 1, _________</w:t>
            </w:r>
            <w:bookmarkStart w:id="0" w:name="_GoBack"/>
            <w:bookmarkEnd w:id="0"/>
            <w:r w:rsidRPr="00BE2BD5">
              <w:rPr>
                <w:sz w:val="22"/>
                <w:szCs w:val="22"/>
              </w:rPr>
              <w:t xml:space="preserve"> USB 2.0</w:t>
            </w:r>
          </w:p>
          <w:p w14:paraId="36DDF0A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Видео </w:t>
            </w:r>
            <w:proofErr w:type="gramStart"/>
            <w:r w:rsidRPr="002C4B5C">
              <w:rPr>
                <w:sz w:val="22"/>
                <w:szCs w:val="22"/>
              </w:rPr>
              <w:t>выходы :</w:t>
            </w:r>
            <w:proofErr w:type="gramEnd"/>
            <w:r w:rsidRPr="002C4B5C">
              <w:rPr>
                <w:sz w:val="22"/>
                <w:szCs w:val="22"/>
              </w:rPr>
              <w:t xml:space="preserve"> 1</w:t>
            </w:r>
            <w:r w:rsidRPr="002C4B5C">
              <w:rPr>
                <w:sz w:val="22"/>
                <w:szCs w:val="22"/>
                <w:lang w:val="en-US"/>
              </w:rPr>
              <w:t>x</w:t>
            </w:r>
            <w:r w:rsidRPr="002C4B5C">
              <w:rPr>
                <w:sz w:val="22"/>
                <w:szCs w:val="22"/>
              </w:rPr>
              <w:t xml:space="preserve"> </w:t>
            </w:r>
            <w:r w:rsidRPr="002C4B5C">
              <w:rPr>
                <w:sz w:val="22"/>
                <w:szCs w:val="22"/>
                <w:lang w:val="en-US"/>
              </w:rPr>
              <w:t>DisplayPort</w:t>
            </w:r>
            <w:r w:rsidRPr="002C4B5C">
              <w:rPr>
                <w:sz w:val="22"/>
                <w:szCs w:val="22"/>
              </w:rPr>
              <w:t xml:space="preserve">, 1х </w:t>
            </w:r>
            <w:r w:rsidRPr="002C4B5C">
              <w:rPr>
                <w:sz w:val="22"/>
                <w:szCs w:val="22"/>
                <w:lang w:val="en-US"/>
              </w:rPr>
              <w:t>HDMI</w:t>
            </w:r>
          </w:p>
          <w:p w14:paraId="7B66E7B3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Скорость сетевого адаптера: ___________ Мбит/с</w:t>
            </w:r>
          </w:p>
          <w:p w14:paraId="35D3A97A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Пассивное охлаждение: </w:t>
            </w:r>
          </w:p>
          <w:p w14:paraId="14197315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Зона VRM оснащена радиатором: да</w:t>
            </w:r>
          </w:p>
          <w:p w14:paraId="2F60A43A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Чипсет оснащен радиатором: да </w:t>
            </w:r>
          </w:p>
          <w:p w14:paraId="2989165F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Слоты М2 оснащены радиатором: да</w:t>
            </w:r>
          </w:p>
          <w:p w14:paraId="0B2BF110" w14:textId="1F49B6E7" w:rsidR="006D5966" w:rsidRPr="002C4B5C" w:rsidRDefault="006D5966" w:rsidP="000D0199">
            <w:pPr>
              <w:numPr>
                <w:ilvl w:val="0"/>
                <w:numId w:val="5"/>
              </w:numPr>
              <w:tabs>
                <w:tab w:val="left" w:pos="317"/>
              </w:tabs>
              <w:ind w:left="34" w:hanging="34"/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>Кулер для процессора: __________</w:t>
            </w:r>
          </w:p>
          <w:p w14:paraId="2FCBAF48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Рассеиваемая мощность: __________ Вт</w:t>
            </w:r>
          </w:p>
          <w:p w14:paraId="3410270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Разъем для подключения вентиляторов: 4pin</w:t>
            </w:r>
          </w:p>
          <w:p w14:paraId="6AB661DA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Башенная конструкция: да</w:t>
            </w:r>
          </w:p>
          <w:p w14:paraId="71D4E360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тепловых трубок: ________</w:t>
            </w:r>
          </w:p>
          <w:p w14:paraId="0F23CB65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Размеры комплектных вентиляторов: _____мм </w:t>
            </w:r>
            <w:r w:rsidRPr="002C4B5C">
              <w:rPr>
                <w:sz w:val="22"/>
                <w:szCs w:val="22"/>
                <w:lang w:val="en-US"/>
              </w:rPr>
              <w:t>x</w:t>
            </w:r>
            <w:r w:rsidRPr="002C4B5C">
              <w:rPr>
                <w:sz w:val="22"/>
                <w:szCs w:val="22"/>
              </w:rPr>
              <w:t xml:space="preserve"> ____мм х _______мм</w:t>
            </w:r>
          </w:p>
          <w:p w14:paraId="6B3E9C5C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lastRenderedPageBreak/>
              <w:t xml:space="preserve">Максимальный воздушный поток: _________ </w:t>
            </w:r>
            <w:r w:rsidRPr="002C4B5C">
              <w:rPr>
                <w:sz w:val="22"/>
                <w:szCs w:val="22"/>
                <w:lang w:val="en-US"/>
              </w:rPr>
              <w:t>CFM</w:t>
            </w:r>
          </w:p>
          <w:p w14:paraId="5C0157E0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Размеры кулера в сборе: ______ x ______ </w:t>
            </w:r>
            <w:proofErr w:type="spellStart"/>
            <w:r w:rsidRPr="002C4B5C">
              <w:rPr>
                <w:sz w:val="22"/>
                <w:szCs w:val="22"/>
              </w:rPr>
              <w:t>x</w:t>
            </w:r>
            <w:proofErr w:type="spellEnd"/>
            <w:r w:rsidRPr="002C4B5C">
              <w:rPr>
                <w:sz w:val="22"/>
                <w:szCs w:val="22"/>
              </w:rPr>
              <w:t xml:space="preserve"> ______ мм</w:t>
            </w:r>
          </w:p>
          <w:p w14:paraId="3A95204A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Регулировка скорости вращения: </w:t>
            </w:r>
            <w:r w:rsidRPr="002C4B5C">
              <w:rPr>
                <w:sz w:val="22"/>
                <w:szCs w:val="22"/>
                <w:lang w:val="en-US"/>
              </w:rPr>
              <w:t>PWM</w:t>
            </w:r>
          </w:p>
          <w:p w14:paraId="060490A7" w14:textId="0C4CCD1D" w:rsidR="006D5966" w:rsidRPr="002C4B5C" w:rsidRDefault="006D5966" w:rsidP="000D0199">
            <w:pPr>
              <w:numPr>
                <w:ilvl w:val="0"/>
                <w:numId w:val="5"/>
              </w:numPr>
              <w:tabs>
                <w:tab w:val="left" w:pos="317"/>
              </w:tabs>
              <w:ind w:left="34" w:hanging="34"/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Оперативная память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782DFB0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памяти: DDR4</w:t>
            </w:r>
          </w:p>
          <w:p w14:paraId="1703593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Форм-фактор памяти: DIMM</w:t>
            </w:r>
          </w:p>
          <w:p w14:paraId="76834702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Объем одного модуля памяти: ______Гб</w:t>
            </w:r>
          </w:p>
          <w:p w14:paraId="25480D5E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модулей памяти: ______</w:t>
            </w:r>
          </w:p>
          <w:p w14:paraId="5835898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Тактовая частота: ________ МГц</w:t>
            </w:r>
          </w:p>
          <w:p w14:paraId="18E979E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Двухканальный режим: да</w:t>
            </w:r>
          </w:p>
          <w:p w14:paraId="4FF64A70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Общий объем памяти: ______Гб</w:t>
            </w:r>
          </w:p>
          <w:p w14:paraId="36929B6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proofErr w:type="spellStart"/>
            <w:r w:rsidRPr="002C4B5C">
              <w:rPr>
                <w:sz w:val="22"/>
                <w:szCs w:val="22"/>
              </w:rPr>
              <w:t>Тайминги</w:t>
            </w:r>
            <w:proofErr w:type="spellEnd"/>
            <w:r w:rsidRPr="002C4B5C">
              <w:rPr>
                <w:sz w:val="22"/>
                <w:szCs w:val="22"/>
              </w:rPr>
              <w:t xml:space="preserve">: </w:t>
            </w:r>
            <w:r w:rsidRPr="002C4B5C">
              <w:rPr>
                <w:sz w:val="22"/>
                <w:szCs w:val="22"/>
                <w:lang w:val="en-US"/>
              </w:rPr>
              <w:t>Cl</w:t>
            </w:r>
            <w:r w:rsidRPr="002C4B5C">
              <w:rPr>
                <w:sz w:val="22"/>
                <w:szCs w:val="22"/>
              </w:rPr>
              <w:t xml:space="preserve"> _______, </w:t>
            </w:r>
            <w:proofErr w:type="spellStart"/>
            <w:r w:rsidRPr="002C4B5C">
              <w:rPr>
                <w:sz w:val="22"/>
                <w:szCs w:val="22"/>
                <w:lang w:val="en-US"/>
              </w:rPr>
              <w:t>tRCD</w:t>
            </w:r>
            <w:proofErr w:type="spellEnd"/>
            <w:r w:rsidRPr="002C4B5C">
              <w:rPr>
                <w:sz w:val="22"/>
                <w:szCs w:val="22"/>
              </w:rPr>
              <w:t xml:space="preserve"> _________, </w:t>
            </w:r>
            <w:proofErr w:type="spellStart"/>
            <w:r w:rsidRPr="002C4B5C">
              <w:rPr>
                <w:sz w:val="22"/>
                <w:szCs w:val="22"/>
                <w:lang w:val="en-US"/>
              </w:rPr>
              <w:t>tRP</w:t>
            </w:r>
            <w:proofErr w:type="spellEnd"/>
            <w:r w:rsidRPr="002C4B5C">
              <w:rPr>
                <w:sz w:val="22"/>
                <w:szCs w:val="22"/>
              </w:rPr>
              <w:t xml:space="preserve"> ________, </w:t>
            </w:r>
            <w:proofErr w:type="spellStart"/>
            <w:r w:rsidRPr="002C4B5C">
              <w:rPr>
                <w:sz w:val="22"/>
                <w:szCs w:val="22"/>
                <w:lang w:val="en-US"/>
              </w:rPr>
              <w:t>tRAS</w:t>
            </w:r>
            <w:proofErr w:type="spellEnd"/>
            <w:r w:rsidRPr="002C4B5C">
              <w:rPr>
                <w:sz w:val="22"/>
                <w:szCs w:val="22"/>
              </w:rPr>
              <w:t xml:space="preserve"> ________</w:t>
            </w:r>
          </w:p>
          <w:p w14:paraId="315FB946" w14:textId="7965854F" w:rsidR="006D5966" w:rsidRPr="002C4B5C" w:rsidRDefault="006D5966" w:rsidP="000D0199">
            <w:pPr>
              <w:numPr>
                <w:ilvl w:val="0"/>
                <w:numId w:val="5"/>
              </w:numPr>
              <w:tabs>
                <w:tab w:val="left" w:pos="317"/>
              </w:tabs>
              <w:ind w:left="34" w:hanging="34"/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Жесткий диск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40536E8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</w:rPr>
              <w:t xml:space="preserve">Тип: </w:t>
            </w:r>
            <w:r w:rsidRPr="002C4B5C">
              <w:rPr>
                <w:sz w:val="22"/>
                <w:szCs w:val="22"/>
                <w:lang w:val="en-US"/>
              </w:rPr>
              <w:t>HDD</w:t>
            </w:r>
          </w:p>
          <w:p w14:paraId="5BC3D81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Объем: </w:t>
            </w:r>
            <w:r w:rsidRPr="002C4B5C">
              <w:rPr>
                <w:sz w:val="22"/>
                <w:szCs w:val="22"/>
                <w:lang w:val="en-US"/>
              </w:rPr>
              <w:t>______</w:t>
            </w:r>
            <w:r w:rsidRPr="002C4B5C">
              <w:rPr>
                <w:sz w:val="22"/>
                <w:szCs w:val="22"/>
              </w:rPr>
              <w:t>Тб</w:t>
            </w:r>
          </w:p>
          <w:p w14:paraId="0345697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Объем кэш-памяти: </w:t>
            </w:r>
            <w:r w:rsidRPr="002C4B5C">
              <w:rPr>
                <w:sz w:val="22"/>
                <w:szCs w:val="22"/>
                <w:lang w:val="en-US"/>
              </w:rPr>
              <w:t>_________</w:t>
            </w:r>
            <w:r w:rsidRPr="002C4B5C">
              <w:rPr>
                <w:sz w:val="22"/>
                <w:szCs w:val="22"/>
              </w:rPr>
              <w:t xml:space="preserve"> МБ</w:t>
            </w:r>
          </w:p>
          <w:p w14:paraId="18EB807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Скорость вращения шпинделя: </w:t>
            </w:r>
            <w:r w:rsidRPr="002C4B5C">
              <w:rPr>
                <w:sz w:val="22"/>
                <w:szCs w:val="22"/>
                <w:lang w:val="en-US"/>
              </w:rPr>
              <w:t>________</w:t>
            </w:r>
            <w:r w:rsidRPr="002C4B5C">
              <w:rPr>
                <w:sz w:val="22"/>
                <w:szCs w:val="22"/>
              </w:rPr>
              <w:t xml:space="preserve"> об/мин</w:t>
            </w:r>
          </w:p>
          <w:p w14:paraId="1DAB988B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Интерфейс: SATA III</w:t>
            </w:r>
          </w:p>
          <w:p w14:paraId="5B07D20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Технология </w:t>
            </w:r>
            <w:proofErr w:type="gramStart"/>
            <w:r w:rsidRPr="002C4B5C">
              <w:rPr>
                <w:sz w:val="22"/>
                <w:szCs w:val="22"/>
              </w:rPr>
              <w:t>записи:  CMR</w:t>
            </w:r>
            <w:proofErr w:type="gramEnd"/>
          </w:p>
          <w:p w14:paraId="561145F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Тип: </w:t>
            </w:r>
            <w:r w:rsidRPr="002C4B5C">
              <w:rPr>
                <w:sz w:val="22"/>
                <w:szCs w:val="22"/>
                <w:lang w:val="en-US"/>
              </w:rPr>
              <w:t>SSD</w:t>
            </w:r>
          </w:p>
          <w:p w14:paraId="6FB5CC0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Объем: </w:t>
            </w:r>
            <w:r w:rsidRPr="002C4B5C">
              <w:rPr>
                <w:sz w:val="22"/>
                <w:szCs w:val="22"/>
                <w:lang w:val="en-US"/>
              </w:rPr>
              <w:t>_________</w:t>
            </w:r>
            <w:r w:rsidRPr="002C4B5C">
              <w:rPr>
                <w:sz w:val="22"/>
                <w:szCs w:val="22"/>
              </w:rPr>
              <w:t>Гб</w:t>
            </w:r>
          </w:p>
          <w:p w14:paraId="2C610455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памяти NAND: TLC</w:t>
            </w:r>
          </w:p>
          <w:p w14:paraId="20EFF7FD" w14:textId="46B8153F" w:rsidR="006D5966" w:rsidRPr="002C4B5C" w:rsidRDefault="006D5966" w:rsidP="000D0199">
            <w:pPr>
              <w:numPr>
                <w:ilvl w:val="0"/>
                <w:numId w:val="5"/>
              </w:numPr>
              <w:tabs>
                <w:tab w:val="left" w:pos="317"/>
              </w:tabs>
              <w:ind w:left="34" w:hanging="34"/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Видеокарта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310966D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Графический процессор: _______ </w:t>
            </w:r>
            <w:proofErr w:type="spellStart"/>
            <w:r w:rsidRPr="002C4B5C">
              <w:rPr>
                <w:sz w:val="22"/>
                <w:szCs w:val="22"/>
              </w:rPr>
              <w:t>GeForce</w:t>
            </w:r>
            <w:proofErr w:type="spellEnd"/>
            <w:r w:rsidRPr="002C4B5C">
              <w:rPr>
                <w:sz w:val="22"/>
                <w:szCs w:val="22"/>
              </w:rPr>
              <w:t xml:space="preserve">® </w:t>
            </w:r>
            <w:r w:rsidRPr="002C4B5C">
              <w:rPr>
                <w:sz w:val="22"/>
                <w:szCs w:val="22"/>
                <w:lang w:val="en-US"/>
              </w:rPr>
              <w:t>R</w:t>
            </w:r>
            <w:r w:rsidRPr="002C4B5C">
              <w:rPr>
                <w:sz w:val="22"/>
                <w:szCs w:val="22"/>
              </w:rPr>
              <w:t>TX 2060 SUPER</w:t>
            </w:r>
          </w:p>
          <w:p w14:paraId="50BB66AD" w14:textId="77777777" w:rsidR="006D5966" w:rsidRPr="002C4B5C" w:rsidRDefault="006D5966" w:rsidP="006D5966">
            <w:pPr>
              <w:tabs>
                <w:tab w:val="left" w:pos="317"/>
                <w:tab w:val="left" w:pos="456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Интерфейс: PCI </w:t>
            </w:r>
            <w:proofErr w:type="spellStart"/>
            <w:r w:rsidRPr="002C4B5C">
              <w:rPr>
                <w:sz w:val="22"/>
                <w:szCs w:val="22"/>
              </w:rPr>
              <w:t>Express</w:t>
            </w:r>
            <w:proofErr w:type="spellEnd"/>
            <w:r w:rsidRPr="002C4B5C">
              <w:rPr>
                <w:sz w:val="22"/>
                <w:szCs w:val="22"/>
              </w:rPr>
              <w:t xml:space="preserve"> x16 ________</w:t>
            </w:r>
          </w:p>
          <w:p w14:paraId="405EDE81" w14:textId="77777777" w:rsidR="006D5966" w:rsidRPr="002C4B5C" w:rsidRDefault="006D5966" w:rsidP="006D5966">
            <w:pPr>
              <w:tabs>
                <w:tab w:val="left" w:pos="317"/>
                <w:tab w:val="left" w:pos="456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ядер: ________</w:t>
            </w:r>
          </w:p>
          <w:p w14:paraId="128AC4AC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Частота ядра ГП: __________ МГц</w:t>
            </w:r>
          </w:p>
          <w:p w14:paraId="70A7AABC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Объем Видеопамяти: ________Гб GDDR6</w:t>
            </w:r>
          </w:p>
          <w:p w14:paraId="6B4DED9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Частота </w:t>
            </w:r>
            <w:proofErr w:type="spellStart"/>
            <w:r w:rsidRPr="002C4B5C">
              <w:rPr>
                <w:sz w:val="22"/>
                <w:szCs w:val="22"/>
              </w:rPr>
              <w:t>видеоОЗУ</w:t>
            </w:r>
            <w:proofErr w:type="spellEnd"/>
            <w:r w:rsidRPr="002C4B5C">
              <w:rPr>
                <w:sz w:val="22"/>
                <w:szCs w:val="22"/>
              </w:rPr>
              <w:t>: _______ МГц</w:t>
            </w:r>
          </w:p>
          <w:p w14:paraId="27A0F7C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Разрядность шины: _____ бит</w:t>
            </w:r>
          </w:p>
          <w:p w14:paraId="654F38A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Версия API </w:t>
            </w:r>
            <w:proofErr w:type="spellStart"/>
            <w:r w:rsidRPr="002C4B5C">
              <w:rPr>
                <w:sz w:val="22"/>
                <w:szCs w:val="22"/>
              </w:rPr>
              <w:t>DirectX</w:t>
            </w:r>
            <w:proofErr w:type="spellEnd"/>
            <w:r w:rsidRPr="002C4B5C">
              <w:rPr>
                <w:sz w:val="22"/>
                <w:szCs w:val="22"/>
              </w:rPr>
              <w:t>: __________</w:t>
            </w:r>
          </w:p>
          <w:p w14:paraId="2B3C6B6E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Выходы: </w:t>
            </w:r>
            <w:r w:rsidRPr="002C4B5C">
              <w:rPr>
                <w:sz w:val="22"/>
                <w:szCs w:val="22"/>
                <w:lang w:val="en-US"/>
              </w:rPr>
              <w:t>DisplayPort</w:t>
            </w:r>
            <w:r w:rsidRPr="002C4B5C">
              <w:rPr>
                <w:sz w:val="22"/>
                <w:szCs w:val="22"/>
              </w:rPr>
              <w:t xml:space="preserve"> (</w:t>
            </w:r>
            <w:r w:rsidRPr="002C4B5C">
              <w:rPr>
                <w:sz w:val="22"/>
                <w:szCs w:val="22"/>
                <w:lang w:val="en-US"/>
              </w:rPr>
              <w:t>v</w:t>
            </w:r>
            <w:r w:rsidRPr="002C4B5C">
              <w:rPr>
                <w:sz w:val="22"/>
                <w:szCs w:val="22"/>
              </w:rPr>
              <w:t>1.4) ______</w:t>
            </w:r>
          </w:p>
          <w:p w14:paraId="47F226D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  <w:lang w:val="en-US"/>
              </w:rPr>
              <w:t>HDMI</w:t>
            </w:r>
            <w:r w:rsidRPr="002C4B5C">
              <w:rPr>
                <w:sz w:val="22"/>
                <w:szCs w:val="22"/>
              </w:rPr>
              <w:t xml:space="preserve"> 2.0</w:t>
            </w:r>
            <w:r w:rsidRPr="002C4B5C">
              <w:rPr>
                <w:sz w:val="22"/>
                <w:szCs w:val="22"/>
                <w:lang w:val="en-US"/>
              </w:rPr>
              <w:t>b</w:t>
            </w:r>
            <w:r w:rsidRPr="002C4B5C">
              <w:rPr>
                <w:sz w:val="22"/>
                <w:szCs w:val="22"/>
              </w:rPr>
              <w:t xml:space="preserve"> ______ </w:t>
            </w:r>
          </w:p>
          <w:p w14:paraId="2FC9C633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  <w:lang w:val="en-US"/>
              </w:rPr>
              <w:t>DVI</w:t>
            </w:r>
            <w:r w:rsidRPr="002C4B5C">
              <w:rPr>
                <w:sz w:val="22"/>
                <w:szCs w:val="22"/>
              </w:rPr>
              <w:t>-</w:t>
            </w:r>
            <w:r w:rsidRPr="002C4B5C">
              <w:rPr>
                <w:sz w:val="22"/>
                <w:szCs w:val="22"/>
                <w:lang w:val="en-US"/>
              </w:rPr>
              <w:t>D</w:t>
            </w:r>
            <w:r w:rsidRPr="002C4B5C">
              <w:rPr>
                <w:sz w:val="22"/>
                <w:szCs w:val="22"/>
              </w:rPr>
              <w:t xml:space="preserve"> _______</w:t>
            </w:r>
          </w:p>
          <w:p w14:paraId="6AC56B2A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Потребляемая мощность: __________W</w:t>
            </w:r>
          </w:p>
          <w:p w14:paraId="32AD25E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Максимальное цифровое разрешение: ______х________</w:t>
            </w:r>
          </w:p>
          <w:p w14:paraId="37936A9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Подключение дисплеев: __________</w:t>
            </w:r>
          </w:p>
          <w:p w14:paraId="2D6C85EF" w14:textId="77777777" w:rsidR="006D5966" w:rsidRPr="00BE2BD5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Поддержка</w:t>
            </w:r>
            <w:r w:rsidRPr="00BE2BD5">
              <w:rPr>
                <w:sz w:val="22"/>
                <w:szCs w:val="22"/>
              </w:rPr>
              <w:t xml:space="preserve"> </w:t>
            </w:r>
            <w:r w:rsidRPr="002C4B5C">
              <w:rPr>
                <w:sz w:val="22"/>
                <w:szCs w:val="22"/>
              </w:rPr>
              <w:t>технологий</w:t>
            </w:r>
            <w:r w:rsidRPr="00BE2BD5">
              <w:rPr>
                <w:sz w:val="22"/>
                <w:szCs w:val="22"/>
              </w:rPr>
              <w:t xml:space="preserve">: </w:t>
            </w:r>
            <w:r w:rsidRPr="002C4B5C">
              <w:rPr>
                <w:sz w:val="22"/>
                <w:szCs w:val="22"/>
                <w:lang w:val="en-US"/>
              </w:rPr>
              <w:t>DIRECTX</w:t>
            </w:r>
            <w:r w:rsidRPr="00BE2BD5">
              <w:rPr>
                <w:sz w:val="22"/>
                <w:szCs w:val="22"/>
              </w:rPr>
              <w:t xml:space="preserve"> 12</w:t>
            </w:r>
            <w:r w:rsidRPr="002C4B5C">
              <w:rPr>
                <w:sz w:val="22"/>
                <w:szCs w:val="22"/>
                <w:lang w:val="en-US"/>
              </w:rPr>
              <w:t>API</w:t>
            </w:r>
            <w:r w:rsidRPr="00BE2BD5">
              <w:rPr>
                <w:sz w:val="22"/>
                <w:szCs w:val="22"/>
              </w:rPr>
              <w:t xml:space="preserve">, </w:t>
            </w:r>
            <w:r w:rsidRPr="002C4B5C">
              <w:rPr>
                <w:sz w:val="22"/>
                <w:szCs w:val="22"/>
                <w:lang w:val="en-US"/>
              </w:rPr>
              <w:t>OPENGL</w:t>
            </w:r>
            <w:r w:rsidRPr="00BE2BD5">
              <w:rPr>
                <w:sz w:val="22"/>
                <w:szCs w:val="22"/>
              </w:rPr>
              <w:t xml:space="preserve"> 4,6, </w:t>
            </w:r>
            <w:r w:rsidRPr="002C4B5C">
              <w:rPr>
                <w:sz w:val="22"/>
                <w:szCs w:val="22"/>
                <w:lang w:val="en-US"/>
              </w:rPr>
              <w:t>HDCP</w:t>
            </w:r>
            <w:r w:rsidRPr="00BE2BD5">
              <w:rPr>
                <w:sz w:val="22"/>
                <w:szCs w:val="22"/>
              </w:rPr>
              <w:t xml:space="preserve"> 2,2, </w:t>
            </w:r>
            <w:r w:rsidRPr="002C4B5C">
              <w:rPr>
                <w:sz w:val="22"/>
                <w:szCs w:val="22"/>
                <w:lang w:val="en-US"/>
              </w:rPr>
              <w:t>VR</w:t>
            </w:r>
            <w:r w:rsidRPr="00BE2BD5">
              <w:rPr>
                <w:sz w:val="22"/>
                <w:szCs w:val="22"/>
              </w:rPr>
              <w:t xml:space="preserve">, </w:t>
            </w:r>
            <w:r w:rsidRPr="002C4B5C">
              <w:rPr>
                <w:sz w:val="22"/>
                <w:szCs w:val="22"/>
                <w:lang w:val="en-US"/>
              </w:rPr>
              <w:t>G</w:t>
            </w:r>
            <w:r w:rsidRPr="00BE2BD5">
              <w:rPr>
                <w:sz w:val="22"/>
                <w:szCs w:val="22"/>
              </w:rPr>
              <w:t>-</w:t>
            </w:r>
            <w:r w:rsidRPr="002C4B5C">
              <w:rPr>
                <w:sz w:val="22"/>
                <w:szCs w:val="22"/>
                <w:lang w:val="en-US"/>
              </w:rPr>
              <w:t>SYNC</w:t>
            </w:r>
          </w:p>
          <w:p w14:paraId="375AF75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4,5, HDCP 2,2, VR, G-SYNC</w:t>
            </w:r>
          </w:p>
          <w:p w14:paraId="37CEC1EE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Тип </w:t>
            </w:r>
            <w:proofErr w:type="gramStart"/>
            <w:r w:rsidRPr="002C4B5C">
              <w:rPr>
                <w:sz w:val="22"/>
                <w:szCs w:val="22"/>
              </w:rPr>
              <w:t>охлаждения:  активное</w:t>
            </w:r>
            <w:proofErr w:type="gramEnd"/>
            <w:r w:rsidRPr="002C4B5C">
              <w:rPr>
                <w:sz w:val="22"/>
                <w:szCs w:val="22"/>
              </w:rPr>
              <w:t xml:space="preserve"> воздушное</w:t>
            </w:r>
          </w:p>
          <w:p w14:paraId="11F2A9B2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и количество установленных вентиляторов: не менее 2</w:t>
            </w:r>
          </w:p>
          <w:p w14:paraId="2564CA29" w14:textId="75AA4C67" w:rsidR="006D5966" w:rsidRPr="002C4B5C" w:rsidRDefault="006D5966" w:rsidP="000D0199">
            <w:pPr>
              <w:numPr>
                <w:ilvl w:val="0"/>
                <w:numId w:val="5"/>
              </w:numPr>
              <w:tabs>
                <w:tab w:val="left" w:pos="317"/>
              </w:tabs>
              <w:ind w:left="34" w:hanging="34"/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Питание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26AC5F1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lastRenderedPageBreak/>
              <w:t xml:space="preserve">Сертификат 80 PLUS: не менее </w:t>
            </w:r>
            <w:r w:rsidRPr="002C4B5C">
              <w:rPr>
                <w:sz w:val="22"/>
                <w:szCs w:val="22"/>
                <w:lang w:val="en-US"/>
              </w:rPr>
              <w:t>Bronze</w:t>
            </w:r>
          </w:p>
          <w:p w14:paraId="3DC8A0D0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Корректор коэффициента мощности (PFC): активный</w:t>
            </w:r>
          </w:p>
          <w:p w14:paraId="54CE32E3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Мощность (общая): ___________ Вт</w:t>
            </w:r>
          </w:p>
          <w:p w14:paraId="05831AD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Мощность по линии 12 В: _______ Вт</w:t>
            </w:r>
          </w:p>
          <w:p w14:paraId="11A86A1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Технологии защиты: </w:t>
            </w:r>
            <w:proofErr w:type="gramStart"/>
            <w:r w:rsidRPr="002C4B5C">
              <w:rPr>
                <w:sz w:val="22"/>
                <w:szCs w:val="22"/>
              </w:rPr>
              <w:t>OPP ,</w:t>
            </w:r>
            <w:proofErr w:type="gramEnd"/>
            <w:r w:rsidRPr="002C4B5C">
              <w:rPr>
                <w:sz w:val="22"/>
                <w:szCs w:val="22"/>
              </w:rPr>
              <w:t xml:space="preserve"> OVP , UVP , SCP</w:t>
            </w:r>
          </w:p>
          <w:p w14:paraId="04F9D31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Длина основного кабеля питания: ________мм</w:t>
            </w:r>
          </w:p>
          <w:p w14:paraId="7F24B73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Длина кабеля питания процессора: _______мм</w:t>
            </w:r>
          </w:p>
          <w:p w14:paraId="3E954485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Размеры вентиляторов: _____ x ________ мм</w:t>
            </w:r>
          </w:p>
          <w:p w14:paraId="7F727B4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Диапазон входного напряжения сети: 100-240 В 50/60 Гц</w:t>
            </w:r>
          </w:p>
          <w:p w14:paraId="65EF5DC1" w14:textId="5CDB3D28" w:rsidR="006D5966" w:rsidRPr="002C4B5C" w:rsidRDefault="006D5966" w:rsidP="000D0199">
            <w:pPr>
              <w:numPr>
                <w:ilvl w:val="0"/>
                <w:numId w:val="5"/>
              </w:numPr>
              <w:tabs>
                <w:tab w:val="left" w:pos="317"/>
              </w:tabs>
              <w:ind w:left="34" w:hanging="34"/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Корпус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2AEC99BE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Форм-фактор корпуса: </w:t>
            </w:r>
            <w:proofErr w:type="spellStart"/>
            <w:r w:rsidRPr="002C4B5C">
              <w:rPr>
                <w:sz w:val="22"/>
                <w:szCs w:val="22"/>
              </w:rPr>
              <w:t>Mid-Tower</w:t>
            </w:r>
            <w:proofErr w:type="spellEnd"/>
          </w:p>
          <w:p w14:paraId="51D2E5B0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</w:rPr>
              <w:t>Материал корпуса: сталь</w:t>
            </w:r>
          </w:p>
          <w:p w14:paraId="22C27EB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Толщина: </w:t>
            </w:r>
            <w:r w:rsidRPr="002C4B5C">
              <w:rPr>
                <w:sz w:val="22"/>
                <w:szCs w:val="22"/>
                <w:lang w:val="en-US"/>
              </w:rPr>
              <w:t>_______</w:t>
            </w:r>
            <w:r w:rsidRPr="002C4B5C">
              <w:rPr>
                <w:sz w:val="22"/>
                <w:szCs w:val="22"/>
              </w:rPr>
              <w:t xml:space="preserve"> мм</w:t>
            </w:r>
          </w:p>
          <w:p w14:paraId="1A83C39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Число внутренних отсеков 3.5": </w:t>
            </w:r>
            <w:r w:rsidRPr="002C4B5C">
              <w:rPr>
                <w:sz w:val="22"/>
                <w:szCs w:val="22"/>
                <w:lang w:val="en-US"/>
              </w:rPr>
              <w:t>_______</w:t>
            </w:r>
            <w:r w:rsidRPr="002C4B5C">
              <w:rPr>
                <w:sz w:val="22"/>
                <w:szCs w:val="22"/>
              </w:rPr>
              <w:t xml:space="preserve"> </w:t>
            </w:r>
            <w:proofErr w:type="spellStart"/>
            <w:r w:rsidRPr="002C4B5C">
              <w:rPr>
                <w:sz w:val="22"/>
                <w:szCs w:val="22"/>
              </w:rPr>
              <w:t>шт</w:t>
            </w:r>
            <w:proofErr w:type="spellEnd"/>
          </w:p>
          <w:p w14:paraId="4BF2550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Аудио разъемы:</w:t>
            </w:r>
          </w:p>
          <w:p w14:paraId="2AB51F6D" w14:textId="77777777" w:rsidR="006D5966" w:rsidRPr="002C4B5C" w:rsidRDefault="006D5966" w:rsidP="000D0199">
            <w:pPr>
              <w:numPr>
                <w:ilvl w:val="0"/>
                <w:numId w:val="4"/>
              </w:numPr>
              <w:tabs>
                <w:tab w:val="left" w:pos="317"/>
              </w:tabs>
              <w:contextualSpacing/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микрофонный вход (</w:t>
            </w:r>
            <w:proofErr w:type="spellStart"/>
            <w:r w:rsidRPr="002C4B5C">
              <w:rPr>
                <w:sz w:val="22"/>
                <w:szCs w:val="22"/>
              </w:rPr>
              <w:t>jack</w:t>
            </w:r>
            <w:proofErr w:type="spellEnd"/>
            <w:r w:rsidRPr="002C4B5C">
              <w:rPr>
                <w:sz w:val="22"/>
                <w:szCs w:val="22"/>
              </w:rPr>
              <w:t xml:space="preserve"> 3.5): да</w:t>
            </w:r>
          </w:p>
          <w:p w14:paraId="01835452" w14:textId="77777777" w:rsidR="006D5966" w:rsidRPr="002C4B5C" w:rsidRDefault="006D5966" w:rsidP="000D0199">
            <w:pPr>
              <w:numPr>
                <w:ilvl w:val="0"/>
                <w:numId w:val="4"/>
              </w:numPr>
              <w:tabs>
                <w:tab w:val="left" w:pos="317"/>
              </w:tabs>
              <w:contextualSpacing/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выход на наушники (</w:t>
            </w:r>
            <w:proofErr w:type="spellStart"/>
            <w:r w:rsidRPr="002C4B5C">
              <w:rPr>
                <w:sz w:val="22"/>
                <w:szCs w:val="22"/>
              </w:rPr>
              <w:t>jack</w:t>
            </w:r>
            <w:proofErr w:type="spellEnd"/>
            <w:r w:rsidRPr="002C4B5C">
              <w:rPr>
                <w:sz w:val="22"/>
                <w:szCs w:val="22"/>
              </w:rPr>
              <w:t xml:space="preserve"> 3.5): да</w:t>
            </w:r>
          </w:p>
          <w:p w14:paraId="2646785A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Расположение I/O панели: спереди</w:t>
            </w:r>
          </w:p>
          <w:p w14:paraId="7883CEC3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Количество и тип USB портов на передней панели: _____ (из них _________ </w:t>
            </w:r>
            <w:r w:rsidRPr="002C4B5C">
              <w:rPr>
                <w:sz w:val="22"/>
                <w:szCs w:val="22"/>
                <w:lang w:val="en-US"/>
              </w:rPr>
              <w:t>USB</w:t>
            </w:r>
            <w:r w:rsidRPr="002C4B5C">
              <w:rPr>
                <w:sz w:val="22"/>
                <w:szCs w:val="22"/>
              </w:rPr>
              <w:t xml:space="preserve"> 2.0, __________ </w:t>
            </w:r>
            <w:r w:rsidRPr="002C4B5C">
              <w:rPr>
                <w:sz w:val="22"/>
                <w:szCs w:val="22"/>
                <w:lang w:val="en-US"/>
              </w:rPr>
              <w:t>USB</w:t>
            </w:r>
            <w:r w:rsidRPr="002C4B5C">
              <w:rPr>
                <w:sz w:val="22"/>
                <w:szCs w:val="22"/>
              </w:rPr>
              <w:t xml:space="preserve"> 3.0)</w:t>
            </w:r>
          </w:p>
          <w:p w14:paraId="73A011C6" w14:textId="61C60AF6" w:rsidR="006D5966" w:rsidRPr="002C4B5C" w:rsidRDefault="006D5966" w:rsidP="000D0199">
            <w:pPr>
              <w:numPr>
                <w:ilvl w:val="0"/>
                <w:numId w:val="5"/>
              </w:numPr>
              <w:tabs>
                <w:tab w:val="left" w:pos="317"/>
              </w:tabs>
              <w:ind w:left="34" w:hanging="34"/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Клавиатура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5ED6D5FC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</w:rPr>
              <w:t xml:space="preserve">Количество клавиш: </w:t>
            </w:r>
            <w:r w:rsidRPr="002C4B5C">
              <w:rPr>
                <w:sz w:val="22"/>
                <w:szCs w:val="22"/>
                <w:lang w:val="en-US"/>
              </w:rPr>
              <w:t>________</w:t>
            </w:r>
          </w:p>
          <w:p w14:paraId="72DC048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Цифровой блок: есть</w:t>
            </w:r>
          </w:p>
          <w:p w14:paraId="7DA6A30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Длина кабеля клавиатуры: </w:t>
            </w:r>
            <w:r w:rsidRPr="002C4B5C">
              <w:rPr>
                <w:sz w:val="22"/>
                <w:szCs w:val="22"/>
                <w:lang w:val="en-US"/>
              </w:rPr>
              <w:t>___________</w:t>
            </w:r>
            <w:r w:rsidRPr="002C4B5C">
              <w:rPr>
                <w:sz w:val="22"/>
                <w:szCs w:val="22"/>
              </w:rPr>
              <w:t>м</w:t>
            </w:r>
          </w:p>
          <w:p w14:paraId="7CC94AA3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Наличие русской раскладки: да</w:t>
            </w:r>
          </w:p>
          <w:p w14:paraId="51413C3C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Наличие английской раскладки: да</w:t>
            </w:r>
          </w:p>
          <w:p w14:paraId="690BF832" w14:textId="77777777" w:rsidR="006D5966" w:rsidRPr="002C4B5C" w:rsidRDefault="006D5966" w:rsidP="000D0199">
            <w:pPr>
              <w:numPr>
                <w:ilvl w:val="0"/>
                <w:numId w:val="5"/>
              </w:numPr>
              <w:tabs>
                <w:tab w:val="left" w:pos="317"/>
              </w:tabs>
              <w:ind w:left="34" w:hanging="34"/>
              <w:contextualSpacing/>
              <w:rPr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Мышь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6B2BE2BF" w14:textId="36DA200A" w:rsidR="006D5966" w:rsidRPr="002C4B5C" w:rsidRDefault="006D5966" w:rsidP="000D0199">
            <w:pPr>
              <w:numPr>
                <w:ilvl w:val="0"/>
                <w:numId w:val="5"/>
              </w:numPr>
              <w:tabs>
                <w:tab w:val="left" w:pos="317"/>
              </w:tabs>
              <w:ind w:left="34" w:hanging="34"/>
              <w:contextualSpacing/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 Тип сенсора: оптический</w:t>
            </w:r>
          </w:p>
          <w:p w14:paraId="0DA696A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подключения: проводная</w:t>
            </w:r>
          </w:p>
          <w:p w14:paraId="4AEF23DE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Длина кабеля: </w:t>
            </w:r>
            <w:r w:rsidRPr="002C4B5C">
              <w:rPr>
                <w:sz w:val="22"/>
                <w:szCs w:val="22"/>
                <w:lang w:val="en-US"/>
              </w:rPr>
              <w:t>_________</w:t>
            </w:r>
            <w:r w:rsidRPr="002C4B5C">
              <w:rPr>
                <w:sz w:val="22"/>
                <w:szCs w:val="22"/>
              </w:rPr>
              <w:t>м</w:t>
            </w:r>
          </w:p>
          <w:p w14:paraId="533FDE4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Модель сенсора: V-</w:t>
            </w:r>
            <w:proofErr w:type="spellStart"/>
            <w:r w:rsidRPr="002C4B5C">
              <w:rPr>
                <w:sz w:val="22"/>
                <w:szCs w:val="22"/>
              </w:rPr>
              <w:t>Track</w:t>
            </w:r>
            <w:proofErr w:type="spellEnd"/>
          </w:p>
          <w:p w14:paraId="543E3EF3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Кол-во кнопок </w:t>
            </w:r>
            <w:r w:rsidRPr="002C4B5C">
              <w:rPr>
                <w:sz w:val="22"/>
                <w:szCs w:val="22"/>
                <w:lang w:val="en-US"/>
              </w:rPr>
              <w:t>_________</w:t>
            </w:r>
            <w:r w:rsidRPr="002C4B5C">
              <w:rPr>
                <w:sz w:val="22"/>
                <w:szCs w:val="22"/>
              </w:rPr>
              <w:t xml:space="preserve"> включая колесико</w:t>
            </w:r>
          </w:p>
          <w:p w14:paraId="7301DA3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Разрешение сенсора: </w:t>
            </w:r>
            <w:r w:rsidRPr="002C4B5C">
              <w:rPr>
                <w:sz w:val="22"/>
                <w:szCs w:val="22"/>
                <w:lang w:val="en-US"/>
              </w:rPr>
              <w:t>___________</w:t>
            </w:r>
            <w:proofErr w:type="spellStart"/>
            <w:r w:rsidRPr="002C4B5C">
              <w:rPr>
                <w:sz w:val="22"/>
                <w:szCs w:val="22"/>
              </w:rPr>
              <w:t>dpi</w:t>
            </w:r>
            <w:proofErr w:type="spellEnd"/>
          </w:p>
          <w:p w14:paraId="291DB6C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Интерфейс: USB 2.0</w:t>
            </w:r>
          </w:p>
          <w:p w14:paraId="73F952FE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Размеры: _______</w:t>
            </w:r>
            <w:proofErr w:type="spellStart"/>
            <w:r w:rsidRPr="002C4B5C">
              <w:rPr>
                <w:sz w:val="22"/>
                <w:szCs w:val="22"/>
              </w:rPr>
              <w:t>х______х_____мм</w:t>
            </w:r>
            <w:proofErr w:type="spellEnd"/>
          </w:p>
          <w:p w14:paraId="3EF1D9A7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Вес: __________г</w:t>
            </w:r>
          </w:p>
          <w:p w14:paraId="5F37AD6A" w14:textId="631A549D" w:rsidR="006D5966" w:rsidRPr="002C4B5C" w:rsidRDefault="006D5966" w:rsidP="000D0199">
            <w:pPr>
              <w:numPr>
                <w:ilvl w:val="0"/>
                <w:numId w:val="5"/>
              </w:numPr>
              <w:tabs>
                <w:tab w:val="left" w:pos="317"/>
              </w:tabs>
              <w:ind w:left="34" w:hanging="34"/>
              <w:contextualSpacing/>
              <w:rPr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Сетевой фильтр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76049BD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Длина кабеля: 5м</w:t>
            </w:r>
          </w:p>
          <w:p w14:paraId="29DC5DC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Общий выключатель розеток: есть</w:t>
            </w:r>
          </w:p>
          <w:p w14:paraId="06058152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Общее количество розеток: 5</w:t>
            </w:r>
          </w:p>
          <w:p w14:paraId="1C3ECFDA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розеток с заземлением: 5</w:t>
            </w:r>
          </w:p>
          <w:p w14:paraId="30B8A65A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Номинальное напряжение: 220В</w:t>
            </w:r>
          </w:p>
          <w:p w14:paraId="36D2A17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Рабочая частота: __________ГЦ</w:t>
            </w:r>
          </w:p>
          <w:p w14:paraId="498912BE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Максимальная мощность подключенной нагрузки: __________ВТ</w:t>
            </w:r>
          </w:p>
          <w:p w14:paraId="2AA0EBE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lastRenderedPageBreak/>
              <w:t>Максимальный ток нагрузки: _________А</w:t>
            </w:r>
          </w:p>
          <w:p w14:paraId="7A87A1F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Максимальная поглощаемая энергия: _________Дж</w:t>
            </w:r>
          </w:p>
          <w:p w14:paraId="405D436B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предохранителей: автоматический</w:t>
            </w:r>
          </w:p>
          <w:p w14:paraId="5D165AC2" w14:textId="54F02CD2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Защита: от перегрузки, от короткого замыкания, от высоковольтных разрядов</w:t>
            </w:r>
          </w:p>
        </w:tc>
        <w:tc>
          <w:tcPr>
            <w:tcW w:w="363" w:type="pct"/>
            <w:shd w:val="clear" w:color="auto" w:fill="auto"/>
          </w:tcPr>
          <w:p w14:paraId="3DA4A549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  <w:r w:rsidRPr="006D5966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468" w:type="pct"/>
            <w:shd w:val="clear" w:color="auto" w:fill="auto"/>
          </w:tcPr>
          <w:p w14:paraId="7065AF11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  <w:r w:rsidRPr="006D5966">
              <w:rPr>
                <w:sz w:val="20"/>
                <w:szCs w:val="20"/>
              </w:rPr>
              <w:t>25</w:t>
            </w:r>
          </w:p>
        </w:tc>
        <w:tc>
          <w:tcPr>
            <w:tcW w:w="468" w:type="pct"/>
          </w:tcPr>
          <w:p w14:paraId="07FA1F4F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pct"/>
          </w:tcPr>
          <w:p w14:paraId="218FBE31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6D5966" w:rsidRPr="006D5966" w14:paraId="056C3332" w14:textId="77777777" w:rsidTr="006D5966">
        <w:trPr>
          <w:trHeight w:val="831"/>
        </w:trPr>
        <w:tc>
          <w:tcPr>
            <w:tcW w:w="244" w:type="pct"/>
            <w:shd w:val="clear" w:color="auto" w:fill="auto"/>
          </w:tcPr>
          <w:p w14:paraId="28C72413" w14:textId="77777777" w:rsidR="006D5966" w:rsidRPr="006D5966" w:rsidRDefault="006D5966" w:rsidP="000D0199">
            <w:pPr>
              <w:numPr>
                <w:ilvl w:val="0"/>
                <w:numId w:val="2"/>
              </w:numPr>
              <w:spacing w:after="0"/>
              <w:rPr>
                <w:sz w:val="20"/>
                <w:szCs w:val="20"/>
              </w:rPr>
            </w:pPr>
          </w:p>
        </w:tc>
        <w:tc>
          <w:tcPr>
            <w:tcW w:w="753" w:type="pct"/>
            <w:shd w:val="clear" w:color="auto" w:fill="auto"/>
          </w:tcPr>
          <w:p w14:paraId="1CF46309" w14:textId="77777777" w:rsidR="006D5966" w:rsidRPr="002C4B5C" w:rsidRDefault="006D5966" w:rsidP="006D5966">
            <w:pPr>
              <w:jc w:val="center"/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Монитор 1</w:t>
            </w:r>
          </w:p>
          <w:p w14:paraId="66881594" w14:textId="77777777" w:rsidR="006D5966" w:rsidRPr="002C4B5C" w:rsidRDefault="006D5966" w:rsidP="006D5966">
            <w:pPr>
              <w:jc w:val="center"/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___________</w:t>
            </w:r>
          </w:p>
          <w:p w14:paraId="7ABFBCEC" w14:textId="0DB0A948" w:rsidR="006D5966" w:rsidRPr="002C4B5C" w:rsidRDefault="006D5966" w:rsidP="006D5966">
            <w:pPr>
              <w:spacing w:after="0"/>
              <w:jc w:val="center"/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(указать модель)</w:t>
            </w:r>
          </w:p>
        </w:tc>
        <w:tc>
          <w:tcPr>
            <w:tcW w:w="2091" w:type="pct"/>
          </w:tcPr>
          <w:p w14:paraId="4D5AF2D1" w14:textId="77777777" w:rsidR="006D5966" w:rsidRPr="002C4B5C" w:rsidRDefault="006D5966" w:rsidP="000D0199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Характеристики экрана:</w:t>
            </w:r>
          </w:p>
          <w:p w14:paraId="35221697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Диагональ: </w:t>
            </w:r>
            <w:r w:rsidRPr="002C4B5C">
              <w:rPr>
                <w:sz w:val="22"/>
                <w:szCs w:val="22"/>
                <w:lang w:val="en-US"/>
              </w:rPr>
              <w:t>______</w:t>
            </w:r>
            <w:r w:rsidRPr="002C4B5C">
              <w:rPr>
                <w:sz w:val="22"/>
                <w:szCs w:val="22"/>
              </w:rPr>
              <w:t>"</w:t>
            </w:r>
          </w:p>
          <w:p w14:paraId="77C97073" w14:textId="77777777" w:rsidR="006D5966" w:rsidRPr="002C4B5C" w:rsidRDefault="006D5966" w:rsidP="006D5966">
            <w:pPr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</w:rPr>
              <w:t xml:space="preserve">Максимальное разрешение: </w:t>
            </w:r>
            <w:r w:rsidRPr="002C4B5C">
              <w:rPr>
                <w:sz w:val="22"/>
                <w:szCs w:val="22"/>
                <w:lang w:val="en-US"/>
              </w:rPr>
              <w:t>_______</w:t>
            </w:r>
            <w:r w:rsidRPr="002C4B5C">
              <w:rPr>
                <w:sz w:val="22"/>
                <w:szCs w:val="22"/>
              </w:rPr>
              <w:t>x</w:t>
            </w:r>
            <w:r w:rsidRPr="002C4B5C">
              <w:rPr>
                <w:sz w:val="22"/>
                <w:szCs w:val="22"/>
                <w:lang w:val="en-US"/>
              </w:rPr>
              <w:t>_______</w:t>
            </w:r>
          </w:p>
          <w:p w14:paraId="05EBE491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Соотношение сторон: 16:9</w:t>
            </w:r>
          </w:p>
          <w:p w14:paraId="45AC3AA9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Технология изготовления матрицы: </w:t>
            </w:r>
            <w:r w:rsidRPr="002C4B5C">
              <w:rPr>
                <w:sz w:val="22"/>
                <w:szCs w:val="22"/>
                <w:lang w:val="en-US"/>
              </w:rPr>
              <w:t>IPS</w:t>
            </w:r>
          </w:p>
          <w:p w14:paraId="7B5330C5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Покрытие экрана: матовое</w:t>
            </w:r>
          </w:p>
          <w:p w14:paraId="4182EB6E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Изогнутый экран: нет</w:t>
            </w:r>
          </w:p>
          <w:p w14:paraId="568EAA29" w14:textId="77777777" w:rsidR="006D5966" w:rsidRPr="002C4B5C" w:rsidRDefault="006D5966" w:rsidP="000D0199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Технические характеристики:</w:t>
            </w:r>
          </w:p>
          <w:p w14:paraId="3A22C082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Яркость: </w:t>
            </w:r>
            <w:r w:rsidRPr="002C4B5C">
              <w:rPr>
                <w:sz w:val="22"/>
                <w:szCs w:val="22"/>
                <w:lang w:val="en-US"/>
              </w:rPr>
              <w:t>_________</w:t>
            </w:r>
            <w:r w:rsidRPr="002C4B5C">
              <w:rPr>
                <w:sz w:val="22"/>
                <w:szCs w:val="22"/>
              </w:rPr>
              <w:t xml:space="preserve"> Кд/м²</w:t>
            </w:r>
          </w:p>
          <w:p w14:paraId="62401E5B" w14:textId="77777777" w:rsidR="006D5966" w:rsidRPr="002C4B5C" w:rsidRDefault="006D5966" w:rsidP="006D5966">
            <w:pPr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</w:rPr>
              <w:t xml:space="preserve">Контрастность: </w:t>
            </w:r>
            <w:r w:rsidRPr="002C4B5C">
              <w:rPr>
                <w:sz w:val="22"/>
                <w:szCs w:val="22"/>
                <w:lang w:val="en-US"/>
              </w:rPr>
              <w:t>_________</w:t>
            </w:r>
          </w:p>
          <w:p w14:paraId="50D96ECF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Время отклика пикселя: </w:t>
            </w:r>
            <w:r w:rsidRPr="002C4B5C">
              <w:rPr>
                <w:sz w:val="22"/>
                <w:szCs w:val="22"/>
                <w:lang w:val="en-US"/>
              </w:rPr>
              <w:t>___________</w:t>
            </w:r>
            <w:r w:rsidRPr="002C4B5C">
              <w:rPr>
                <w:sz w:val="22"/>
                <w:szCs w:val="22"/>
              </w:rPr>
              <w:t xml:space="preserve"> </w:t>
            </w:r>
            <w:proofErr w:type="spellStart"/>
            <w:r w:rsidRPr="002C4B5C">
              <w:rPr>
                <w:sz w:val="22"/>
                <w:szCs w:val="22"/>
              </w:rPr>
              <w:t>мс</w:t>
            </w:r>
            <w:proofErr w:type="spellEnd"/>
          </w:p>
          <w:p w14:paraId="407CEEAA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Угол обзора по вертикали: </w:t>
            </w:r>
            <w:r w:rsidRPr="002C4B5C">
              <w:rPr>
                <w:sz w:val="22"/>
                <w:szCs w:val="22"/>
                <w:lang w:val="en-US"/>
              </w:rPr>
              <w:t>___________</w:t>
            </w:r>
            <w:r w:rsidRPr="002C4B5C">
              <w:rPr>
                <w:sz w:val="22"/>
                <w:szCs w:val="22"/>
              </w:rPr>
              <w:t>°</w:t>
            </w:r>
          </w:p>
          <w:p w14:paraId="13DCC614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Угол обзора по горизонтали: </w:t>
            </w:r>
            <w:r w:rsidRPr="002C4B5C">
              <w:rPr>
                <w:sz w:val="22"/>
                <w:szCs w:val="22"/>
                <w:lang w:val="en-US"/>
              </w:rPr>
              <w:t>___________</w:t>
            </w:r>
            <w:r w:rsidRPr="002C4B5C">
              <w:rPr>
                <w:sz w:val="22"/>
                <w:szCs w:val="22"/>
              </w:rPr>
              <w:t>°</w:t>
            </w:r>
          </w:p>
          <w:p w14:paraId="17A7AA56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Цвета дисплея: </w:t>
            </w:r>
            <w:r w:rsidRPr="002C4B5C">
              <w:rPr>
                <w:sz w:val="22"/>
                <w:szCs w:val="22"/>
                <w:lang w:val="en-US"/>
              </w:rPr>
              <w:t>___________</w:t>
            </w:r>
            <w:r w:rsidRPr="002C4B5C">
              <w:rPr>
                <w:sz w:val="22"/>
                <w:szCs w:val="22"/>
              </w:rPr>
              <w:t xml:space="preserve"> миллионов</w:t>
            </w:r>
          </w:p>
          <w:p w14:paraId="163E5A25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Плотность пикселей: </w:t>
            </w:r>
            <w:r w:rsidRPr="002C4B5C">
              <w:rPr>
                <w:sz w:val="22"/>
                <w:szCs w:val="22"/>
                <w:lang w:val="en-US"/>
              </w:rPr>
              <w:t>_________</w:t>
            </w:r>
            <w:r w:rsidRPr="002C4B5C">
              <w:rPr>
                <w:sz w:val="22"/>
                <w:szCs w:val="22"/>
              </w:rPr>
              <w:t xml:space="preserve"> </w:t>
            </w:r>
            <w:proofErr w:type="spellStart"/>
            <w:r w:rsidRPr="002C4B5C">
              <w:rPr>
                <w:sz w:val="22"/>
                <w:szCs w:val="22"/>
              </w:rPr>
              <w:t>ppi</w:t>
            </w:r>
            <w:proofErr w:type="spellEnd"/>
          </w:p>
          <w:p w14:paraId="7114FA0E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Частота при максимальном разрешении </w:t>
            </w:r>
            <w:r w:rsidRPr="002C4B5C">
              <w:rPr>
                <w:sz w:val="22"/>
                <w:szCs w:val="22"/>
                <w:lang w:val="en-US"/>
              </w:rPr>
              <w:t>____________</w:t>
            </w:r>
            <w:r w:rsidRPr="002C4B5C">
              <w:rPr>
                <w:sz w:val="22"/>
                <w:szCs w:val="22"/>
              </w:rPr>
              <w:t xml:space="preserve"> Гц</w:t>
            </w:r>
          </w:p>
          <w:p w14:paraId="4CC9E944" w14:textId="77777777" w:rsidR="006D5966" w:rsidRPr="002C4B5C" w:rsidRDefault="006D5966" w:rsidP="000D0199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Интерфейсы:</w:t>
            </w:r>
          </w:p>
          <w:p w14:paraId="7906AB0B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  <w:lang w:val="en-US"/>
              </w:rPr>
              <w:t>VGA</w:t>
            </w:r>
            <w:r w:rsidRPr="002C4B5C">
              <w:rPr>
                <w:sz w:val="22"/>
                <w:szCs w:val="22"/>
              </w:rPr>
              <w:t xml:space="preserve"> (</w:t>
            </w:r>
            <w:r w:rsidRPr="002C4B5C">
              <w:rPr>
                <w:sz w:val="22"/>
                <w:szCs w:val="22"/>
                <w:lang w:val="en-US"/>
              </w:rPr>
              <w:t>D</w:t>
            </w:r>
            <w:r w:rsidRPr="002C4B5C">
              <w:rPr>
                <w:sz w:val="22"/>
                <w:szCs w:val="22"/>
              </w:rPr>
              <w:t>-</w:t>
            </w:r>
            <w:r w:rsidRPr="002C4B5C">
              <w:rPr>
                <w:sz w:val="22"/>
                <w:szCs w:val="22"/>
                <w:lang w:val="en-US"/>
              </w:rPr>
              <w:t>sub</w:t>
            </w:r>
            <w:r w:rsidRPr="002C4B5C">
              <w:rPr>
                <w:sz w:val="22"/>
                <w:szCs w:val="22"/>
              </w:rPr>
              <w:t>): да</w:t>
            </w:r>
          </w:p>
          <w:p w14:paraId="0FDCC0EE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proofErr w:type="spellStart"/>
            <w:r w:rsidRPr="002C4B5C">
              <w:rPr>
                <w:sz w:val="22"/>
                <w:szCs w:val="22"/>
              </w:rPr>
              <w:t>DisplayPort</w:t>
            </w:r>
            <w:proofErr w:type="spellEnd"/>
            <w:r w:rsidRPr="002C4B5C">
              <w:rPr>
                <w:sz w:val="22"/>
                <w:szCs w:val="22"/>
              </w:rPr>
              <w:t>: да</w:t>
            </w:r>
          </w:p>
          <w:p w14:paraId="22E22EB9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  <w:lang w:val="en-US"/>
              </w:rPr>
              <w:t>HDMI</w:t>
            </w:r>
            <w:r w:rsidRPr="002C4B5C">
              <w:rPr>
                <w:sz w:val="22"/>
                <w:szCs w:val="22"/>
              </w:rPr>
              <w:t>: да</w:t>
            </w:r>
          </w:p>
          <w:p w14:paraId="5A2734E4" w14:textId="77777777" w:rsidR="006D5966" w:rsidRPr="002C4B5C" w:rsidRDefault="006D5966" w:rsidP="000D0199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Конструкция:</w:t>
            </w:r>
          </w:p>
          <w:p w14:paraId="2D24E5D2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Регулировка по высоте: </w:t>
            </w:r>
            <w:r w:rsidRPr="002C4B5C">
              <w:rPr>
                <w:sz w:val="22"/>
                <w:szCs w:val="22"/>
                <w:lang w:val="en-US"/>
              </w:rPr>
              <w:t>__________</w:t>
            </w:r>
            <w:r w:rsidRPr="002C4B5C">
              <w:rPr>
                <w:sz w:val="22"/>
                <w:szCs w:val="22"/>
              </w:rPr>
              <w:t>мм</w:t>
            </w:r>
          </w:p>
          <w:p w14:paraId="7B917EB4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Регулировка наклона: есть</w:t>
            </w:r>
          </w:p>
          <w:p w14:paraId="17B6C24B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Поворот на 90° (портретный режим): есть</w:t>
            </w:r>
          </w:p>
          <w:p w14:paraId="5948774F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Крепление VESA: есть</w:t>
            </w:r>
          </w:p>
          <w:p w14:paraId="4C15F727" w14:textId="77777777" w:rsidR="006D5966" w:rsidRPr="002C4B5C" w:rsidRDefault="006D5966" w:rsidP="000D0199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Дополнительное оборудование:</w:t>
            </w:r>
          </w:p>
          <w:p w14:paraId="01B76AC3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Встроенная акустическая система (наличие встроенных динамиков): есть</w:t>
            </w:r>
          </w:p>
          <w:p w14:paraId="74877B46" w14:textId="77777777" w:rsidR="006D5966" w:rsidRPr="002C4B5C" w:rsidRDefault="006D5966" w:rsidP="000D0199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Комплектация:</w:t>
            </w:r>
          </w:p>
          <w:p w14:paraId="0C9134BB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Кабель питания</w:t>
            </w:r>
          </w:p>
          <w:p w14:paraId="39A09D8F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</w:rPr>
              <w:t xml:space="preserve">Кабель </w:t>
            </w:r>
            <w:r w:rsidRPr="002C4B5C">
              <w:rPr>
                <w:sz w:val="22"/>
                <w:szCs w:val="22"/>
                <w:lang w:val="en-US"/>
              </w:rPr>
              <w:t>VGA</w:t>
            </w:r>
          </w:p>
          <w:p w14:paraId="61C9568E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Кабель </w:t>
            </w:r>
            <w:proofErr w:type="spellStart"/>
            <w:r w:rsidRPr="002C4B5C">
              <w:rPr>
                <w:sz w:val="22"/>
                <w:szCs w:val="22"/>
              </w:rPr>
              <w:t>DisplayPort</w:t>
            </w:r>
            <w:proofErr w:type="spellEnd"/>
            <w:r w:rsidRPr="002C4B5C">
              <w:rPr>
                <w:sz w:val="22"/>
                <w:szCs w:val="22"/>
              </w:rPr>
              <w:t xml:space="preserve"> (длина кабеля: _________м)</w:t>
            </w:r>
          </w:p>
          <w:p w14:paraId="040A7D1A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Кабель </w:t>
            </w:r>
            <w:r w:rsidRPr="002C4B5C">
              <w:rPr>
                <w:sz w:val="22"/>
                <w:szCs w:val="22"/>
                <w:lang w:val="en-US"/>
              </w:rPr>
              <w:t>HDMI</w:t>
            </w:r>
            <w:r w:rsidRPr="002C4B5C">
              <w:rPr>
                <w:sz w:val="22"/>
                <w:szCs w:val="22"/>
              </w:rPr>
              <w:t xml:space="preserve"> (длина кабеля: _______м, версия </w:t>
            </w:r>
            <w:r w:rsidRPr="002C4B5C">
              <w:rPr>
                <w:sz w:val="22"/>
                <w:szCs w:val="22"/>
                <w:lang w:val="en-US"/>
              </w:rPr>
              <w:t>HDMI</w:t>
            </w:r>
            <w:r w:rsidRPr="002C4B5C">
              <w:rPr>
                <w:sz w:val="22"/>
                <w:szCs w:val="22"/>
              </w:rPr>
              <w:t xml:space="preserve"> ____________)</w:t>
            </w:r>
          </w:p>
          <w:p w14:paraId="216DF70F" w14:textId="77777777" w:rsidR="006D5966" w:rsidRPr="002C4B5C" w:rsidRDefault="006D5966" w:rsidP="000D0199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Источник питания:</w:t>
            </w:r>
          </w:p>
          <w:p w14:paraId="587DE504" w14:textId="12ABBF29" w:rsidR="006D5966" w:rsidRPr="002C4B5C" w:rsidRDefault="006D5966" w:rsidP="006D5966">
            <w:pPr>
              <w:tabs>
                <w:tab w:val="left" w:pos="317"/>
              </w:tabs>
              <w:rPr>
                <w:b/>
                <w:sz w:val="22"/>
                <w:szCs w:val="22"/>
              </w:rPr>
            </w:pPr>
            <w:r w:rsidRPr="002C4B5C">
              <w:rPr>
                <w:sz w:val="22"/>
                <w:szCs w:val="22"/>
                <w:lang w:val="en-US"/>
              </w:rPr>
              <w:t>______</w:t>
            </w:r>
            <w:r w:rsidRPr="002C4B5C">
              <w:rPr>
                <w:sz w:val="22"/>
                <w:szCs w:val="22"/>
              </w:rPr>
              <w:t xml:space="preserve"> В </w:t>
            </w:r>
            <w:r w:rsidRPr="002C4B5C">
              <w:rPr>
                <w:sz w:val="22"/>
                <w:szCs w:val="22"/>
                <w:lang w:val="en-US"/>
              </w:rPr>
              <w:t>____</w:t>
            </w:r>
            <w:r w:rsidRPr="002C4B5C">
              <w:rPr>
                <w:sz w:val="22"/>
                <w:szCs w:val="22"/>
              </w:rPr>
              <w:t>/</w:t>
            </w:r>
            <w:r w:rsidRPr="002C4B5C">
              <w:rPr>
                <w:sz w:val="22"/>
                <w:szCs w:val="22"/>
                <w:lang w:val="en-US"/>
              </w:rPr>
              <w:t>______</w:t>
            </w:r>
            <w:r w:rsidRPr="002C4B5C">
              <w:rPr>
                <w:sz w:val="22"/>
                <w:szCs w:val="22"/>
              </w:rPr>
              <w:t xml:space="preserve"> Гц</w:t>
            </w:r>
          </w:p>
        </w:tc>
        <w:tc>
          <w:tcPr>
            <w:tcW w:w="363" w:type="pct"/>
            <w:shd w:val="clear" w:color="auto" w:fill="auto"/>
          </w:tcPr>
          <w:p w14:paraId="70C79E12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  <w:r w:rsidRPr="006D5966">
              <w:rPr>
                <w:sz w:val="20"/>
                <w:szCs w:val="20"/>
              </w:rPr>
              <w:t>Шт.</w:t>
            </w:r>
          </w:p>
        </w:tc>
        <w:tc>
          <w:tcPr>
            <w:tcW w:w="468" w:type="pct"/>
            <w:shd w:val="clear" w:color="auto" w:fill="auto"/>
          </w:tcPr>
          <w:p w14:paraId="35080DA7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  <w:r w:rsidRPr="006D5966">
              <w:rPr>
                <w:sz w:val="20"/>
                <w:szCs w:val="20"/>
              </w:rPr>
              <w:t>100</w:t>
            </w:r>
          </w:p>
        </w:tc>
        <w:tc>
          <w:tcPr>
            <w:tcW w:w="468" w:type="pct"/>
          </w:tcPr>
          <w:p w14:paraId="110095EA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pct"/>
          </w:tcPr>
          <w:p w14:paraId="5E83E81B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6D5966" w:rsidRPr="006D5966" w14:paraId="7FD83DD0" w14:textId="77777777" w:rsidTr="006D5966">
        <w:trPr>
          <w:trHeight w:val="831"/>
        </w:trPr>
        <w:tc>
          <w:tcPr>
            <w:tcW w:w="244" w:type="pct"/>
            <w:shd w:val="clear" w:color="auto" w:fill="auto"/>
          </w:tcPr>
          <w:p w14:paraId="22F4C169" w14:textId="77777777" w:rsidR="006D5966" w:rsidRPr="006D5966" w:rsidRDefault="006D5966" w:rsidP="000D0199">
            <w:pPr>
              <w:numPr>
                <w:ilvl w:val="0"/>
                <w:numId w:val="2"/>
              </w:numPr>
              <w:spacing w:after="0"/>
              <w:rPr>
                <w:sz w:val="20"/>
                <w:szCs w:val="20"/>
              </w:rPr>
            </w:pPr>
          </w:p>
        </w:tc>
        <w:tc>
          <w:tcPr>
            <w:tcW w:w="753" w:type="pct"/>
            <w:shd w:val="clear" w:color="auto" w:fill="auto"/>
          </w:tcPr>
          <w:p w14:paraId="61D15106" w14:textId="77777777" w:rsidR="006D5966" w:rsidRPr="002C4B5C" w:rsidRDefault="006D5966" w:rsidP="006D5966">
            <w:pPr>
              <w:jc w:val="center"/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Монитор 2</w:t>
            </w:r>
          </w:p>
          <w:p w14:paraId="361E37CF" w14:textId="77777777" w:rsidR="006D5966" w:rsidRPr="002C4B5C" w:rsidRDefault="006D5966" w:rsidP="006D5966">
            <w:pPr>
              <w:jc w:val="center"/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___________</w:t>
            </w:r>
          </w:p>
          <w:p w14:paraId="22AC8E1F" w14:textId="404FD7DE" w:rsidR="006D5966" w:rsidRPr="002C4B5C" w:rsidRDefault="006D5966" w:rsidP="006D5966">
            <w:pPr>
              <w:spacing w:after="0"/>
              <w:jc w:val="center"/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(указать модель)</w:t>
            </w:r>
          </w:p>
        </w:tc>
        <w:tc>
          <w:tcPr>
            <w:tcW w:w="2091" w:type="pct"/>
          </w:tcPr>
          <w:p w14:paraId="5219270E" w14:textId="77777777" w:rsidR="006D5966" w:rsidRPr="002C4B5C" w:rsidRDefault="006D5966" w:rsidP="000D0199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Характеристики экрана:</w:t>
            </w:r>
          </w:p>
          <w:p w14:paraId="29FC21E6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Диагональ</w:t>
            </w:r>
            <w:r w:rsidRPr="002C4B5C">
              <w:rPr>
                <w:sz w:val="22"/>
                <w:szCs w:val="22"/>
                <w:lang w:val="en-US"/>
              </w:rPr>
              <w:t>__________</w:t>
            </w:r>
            <w:r w:rsidRPr="002C4B5C">
              <w:rPr>
                <w:sz w:val="22"/>
                <w:szCs w:val="22"/>
              </w:rPr>
              <w:t>"</w:t>
            </w:r>
          </w:p>
          <w:p w14:paraId="48AD37EA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Максимальное разрешение: _________</w:t>
            </w:r>
            <w:r w:rsidRPr="002C4B5C">
              <w:rPr>
                <w:sz w:val="22"/>
                <w:szCs w:val="22"/>
                <w:lang w:val="en-US"/>
              </w:rPr>
              <w:t>x</w:t>
            </w:r>
            <w:r w:rsidRPr="002C4B5C">
              <w:rPr>
                <w:sz w:val="22"/>
                <w:szCs w:val="22"/>
              </w:rPr>
              <w:t>_______</w:t>
            </w:r>
          </w:p>
          <w:p w14:paraId="3846F129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lastRenderedPageBreak/>
              <w:t>Соотношение сторон: 16:9</w:t>
            </w:r>
          </w:p>
          <w:p w14:paraId="149E93FB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Технология изготовления матрицы: </w:t>
            </w:r>
            <w:r w:rsidRPr="002C4B5C">
              <w:rPr>
                <w:sz w:val="22"/>
                <w:szCs w:val="22"/>
                <w:lang w:val="en-US"/>
              </w:rPr>
              <w:t>IPS</w:t>
            </w:r>
          </w:p>
          <w:p w14:paraId="229FAEBF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Покрытие экрана: матовое</w:t>
            </w:r>
          </w:p>
          <w:p w14:paraId="62FF8F74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Изогнутый экран: нет</w:t>
            </w:r>
          </w:p>
          <w:p w14:paraId="012F4C95" w14:textId="77777777" w:rsidR="006D5966" w:rsidRPr="002C4B5C" w:rsidRDefault="006D5966" w:rsidP="000D0199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Технические характеристики:</w:t>
            </w:r>
          </w:p>
          <w:p w14:paraId="0E9991C6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Яркость: ________ Кд/м²</w:t>
            </w:r>
          </w:p>
          <w:p w14:paraId="347A21C3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Контрастность: ________</w:t>
            </w:r>
          </w:p>
          <w:p w14:paraId="4C6E0A19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Время отклика пикселя: ______ </w:t>
            </w:r>
            <w:proofErr w:type="spellStart"/>
            <w:r w:rsidRPr="002C4B5C">
              <w:rPr>
                <w:sz w:val="22"/>
                <w:szCs w:val="22"/>
              </w:rPr>
              <w:t>мс</w:t>
            </w:r>
            <w:proofErr w:type="spellEnd"/>
          </w:p>
          <w:p w14:paraId="34863185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Угол обзора по вертикали: ______°</w:t>
            </w:r>
          </w:p>
          <w:p w14:paraId="1B26819A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Угол обзора по горизонтали: ______°</w:t>
            </w:r>
          </w:p>
          <w:p w14:paraId="2F46B2F5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Цвета дисплея: _________ миллионов</w:t>
            </w:r>
          </w:p>
          <w:p w14:paraId="464C3BD1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Плотность пикселей: ________ </w:t>
            </w:r>
            <w:proofErr w:type="spellStart"/>
            <w:r w:rsidRPr="002C4B5C">
              <w:rPr>
                <w:sz w:val="22"/>
                <w:szCs w:val="22"/>
              </w:rPr>
              <w:t>ppi</w:t>
            </w:r>
            <w:proofErr w:type="spellEnd"/>
          </w:p>
          <w:p w14:paraId="759FA075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Частота при максимальном разрешении __________ Гц</w:t>
            </w:r>
          </w:p>
          <w:p w14:paraId="07DB990D" w14:textId="77777777" w:rsidR="006D5966" w:rsidRPr="002C4B5C" w:rsidRDefault="006D5966" w:rsidP="000D0199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Интерфейсы:</w:t>
            </w:r>
          </w:p>
          <w:p w14:paraId="0E8B349C" w14:textId="77777777" w:rsidR="006D5966" w:rsidRPr="002C4B5C" w:rsidRDefault="006D5966" w:rsidP="000D0199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  <w:lang w:val="en-US"/>
              </w:rPr>
              <w:t>DVI-D</w:t>
            </w:r>
            <w:r w:rsidRPr="002C4B5C">
              <w:rPr>
                <w:sz w:val="22"/>
                <w:szCs w:val="22"/>
              </w:rPr>
              <w:t xml:space="preserve"> или </w:t>
            </w:r>
            <w:r w:rsidRPr="002C4B5C">
              <w:rPr>
                <w:sz w:val="22"/>
                <w:szCs w:val="22"/>
                <w:lang w:val="en-US"/>
              </w:rPr>
              <w:t>VGA</w:t>
            </w:r>
          </w:p>
          <w:p w14:paraId="0D6DF095" w14:textId="77777777" w:rsidR="006D5966" w:rsidRPr="002C4B5C" w:rsidRDefault="006D5966" w:rsidP="000D0199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proofErr w:type="spellStart"/>
            <w:r w:rsidRPr="002C4B5C">
              <w:rPr>
                <w:sz w:val="22"/>
                <w:szCs w:val="22"/>
              </w:rPr>
              <w:t>DisplayPort</w:t>
            </w:r>
            <w:proofErr w:type="spellEnd"/>
          </w:p>
          <w:p w14:paraId="4DB3488A" w14:textId="77777777" w:rsidR="006D5966" w:rsidRPr="002C4B5C" w:rsidRDefault="006D5966" w:rsidP="000D0199">
            <w:pPr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  <w:lang w:val="en-US"/>
              </w:rPr>
              <w:t>HDMI</w:t>
            </w:r>
          </w:p>
          <w:p w14:paraId="71F2A9C0" w14:textId="77777777" w:rsidR="006D5966" w:rsidRPr="002C4B5C" w:rsidRDefault="006D5966" w:rsidP="000D0199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Конструкция:</w:t>
            </w:r>
          </w:p>
          <w:p w14:paraId="05671FDE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Регулировка наклона: есть</w:t>
            </w:r>
          </w:p>
          <w:p w14:paraId="603E3787" w14:textId="77777777" w:rsidR="006D5966" w:rsidRPr="002C4B5C" w:rsidRDefault="006D5966" w:rsidP="006D5966">
            <w:pPr>
              <w:rPr>
                <w:rFonts w:ascii="Calibri" w:hAnsi="Calibri"/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Крепление VESA: есть</w:t>
            </w:r>
          </w:p>
          <w:p w14:paraId="4DE51281" w14:textId="77777777" w:rsidR="006D5966" w:rsidRPr="002C4B5C" w:rsidRDefault="006D5966" w:rsidP="000D0199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Комплектация:</w:t>
            </w:r>
          </w:p>
          <w:p w14:paraId="6803BE3F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Кабель питания</w:t>
            </w:r>
          </w:p>
          <w:p w14:paraId="72A6597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Кабель </w:t>
            </w:r>
            <w:r w:rsidRPr="002C4B5C">
              <w:rPr>
                <w:sz w:val="22"/>
                <w:szCs w:val="22"/>
                <w:lang w:val="en-US"/>
              </w:rPr>
              <w:t>DVI</w:t>
            </w:r>
            <w:r w:rsidRPr="002C4B5C">
              <w:rPr>
                <w:sz w:val="22"/>
                <w:szCs w:val="22"/>
              </w:rPr>
              <w:t>-</w:t>
            </w:r>
            <w:r w:rsidRPr="002C4B5C">
              <w:rPr>
                <w:sz w:val="22"/>
                <w:szCs w:val="22"/>
                <w:lang w:val="en-US"/>
              </w:rPr>
              <w:t>D</w:t>
            </w:r>
            <w:r w:rsidRPr="002C4B5C">
              <w:rPr>
                <w:sz w:val="22"/>
                <w:szCs w:val="22"/>
              </w:rPr>
              <w:t xml:space="preserve"> или </w:t>
            </w:r>
            <w:r w:rsidRPr="002C4B5C">
              <w:rPr>
                <w:sz w:val="22"/>
                <w:szCs w:val="22"/>
                <w:lang w:val="en-US"/>
              </w:rPr>
              <w:t>VGA</w:t>
            </w:r>
            <w:r w:rsidRPr="002C4B5C">
              <w:rPr>
                <w:sz w:val="22"/>
                <w:szCs w:val="22"/>
              </w:rPr>
              <w:t xml:space="preserve"> (в зависимости от интерфейса п.3)</w:t>
            </w:r>
          </w:p>
          <w:p w14:paraId="72C4121C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Кабель </w:t>
            </w:r>
            <w:proofErr w:type="spellStart"/>
            <w:r w:rsidRPr="002C4B5C">
              <w:rPr>
                <w:sz w:val="22"/>
                <w:szCs w:val="22"/>
              </w:rPr>
              <w:t>DisplayPort</w:t>
            </w:r>
            <w:proofErr w:type="spellEnd"/>
          </w:p>
          <w:p w14:paraId="66F7A632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Кабель </w:t>
            </w:r>
            <w:r w:rsidRPr="002C4B5C">
              <w:rPr>
                <w:sz w:val="22"/>
                <w:szCs w:val="22"/>
                <w:lang w:val="en-US"/>
              </w:rPr>
              <w:t>HDMI</w:t>
            </w:r>
            <w:r w:rsidRPr="002C4B5C">
              <w:rPr>
                <w:sz w:val="22"/>
                <w:szCs w:val="22"/>
              </w:rPr>
              <w:t xml:space="preserve"> (длина кабеля: _______м, версия </w:t>
            </w:r>
            <w:r w:rsidRPr="002C4B5C">
              <w:rPr>
                <w:sz w:val="22"/>
                <w:szCs w:val="22"/>
                <w:lang w:val="en-US"/>
              </w:rPr>
              <w:t>HDMI</w:t>
            </w:r>
            <w:r w:rsidRPr="002C4B5C">
              <w:rPr>
                <w:sz w:val="22"/>
                <w:szCs w:val="22"/>
              </w:rPr>
              <w:t xml:space="preserve"> ________)</w:t>
            </w:r>
          </w:p>
          <w:p w14:paraId="45AFA6E7" w14:textId="77777777" w:rsidR="006D5966" w:rsidRPr="002C4B5C" w:rsidRDefault="006D5966" w:rsidP="000D0199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Источник питания:</w:t>
            </w:r>
          </w:p>
          <w:p w14:paraId="09A07F08" w14:textId="7EA2C47B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_______ В ______ Гц</w:t>
            </w:r>
          </w:p>
        </w:tc>
        <w:tc>
          <w:tcPr>
            <w:tcW w:w="363" w:type="pct"/>
            <w:shd w:val="clear" w:color="auto" w:fill="auto"/>
          </w:tcPr>
          <w:p w14:paraId="6D36179E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  <w:r w:rsidRPr="006D5966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468" w:type="pct"/>
            <w:shd w:val="clear" w:color="auto" w:fill="auto"/>
          </w:tcPr>
          <w:p w14:paraId="4F34EDB3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  <w:r w:rsidRPr="006D5966">
              <w:rPr>
                <w:sz w:val="20"/>
                <w:szCs w:val="20"/>
              </w:rPr>
              <w:t>40</w:t>
            </w:r>
          </w:p>
        </w:tc>
        <w:tc>
          <w:tcPr>
            <w:tcW w:w="468" w:type="pct"/>
          </w:tcPr>
          <w:p w14:paraId="3C8FDC0C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pct"/>
          </w:tcPr>
          <w:p w14:paraId="75F98109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6D5966" w:rsidRPr="006D5966" w14:paraId="12023A18" w14:textId="77777777" w:rsidTr="006D5966">
        <w:trPr>
          <w:trHeight w:val="831"/>
        </w:trPr>
        <w:tc>
          <w:tcPr>
            <w:tcW w:w="244" w:type="pct"/>
            <w:shd w:val="clear" w:color="auto" w:fill="auto"/>
          </w:tcPr>
          <w:p w14:paraId="25C84508" w14:textId="77777777" w:rsidR="006D5966" w:rsidRPr="006D5966" w:rsidRDefault="006D5966" w:rsidP="000D0199">
            <w:pPr>
              <w:numPr>
                <w:ilvl w:val="0"/>
                <w:numId w:val="2"/>
              </w:numPr>
              <w:spacing w:after="0"/>
              <w:rPr>
                <w:sz w:val="20"/>
                <w:szCs w:val="20"/>
              </w:rPr>
            </w:pPr>
          </w:p>
        </w:tc>
        <w:tc>
          <w:tcPr>
            <w:tcW w:w="753" w:type="pct"/>
            <w:shd w:val="clear" w:color="auto" w:fill="auto"/>
          </w:tcPr>
          <w:p w14:paraId="45589759" w14:textId="77777777" w:rsidR="006D5966" w:rsidRPr="002C4B5C" w:rsidRDefault="006D5966" w:rsidP="006D5966">
            <w:pPr>
              <w:jc w:val="center"/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Ноутбук</w:t>
            </w:r>
          </w:p>
          <w:p w14:paraId="72B30420" w14:textId="77777777" w:rsidR="006D5966" w:rsidRPr="002C4B5C" w:rsidRDefault="006D5966" w:rsidP="006D5966">
            <w:pPr>
              <w:jc w:val="center"/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___________</w:t>
            </w:r>
          </w:p>
          <w:p w14:paraId="0F0D101D" w14:textId="58B234D0" w:rsidR="006D5966" w:rsidRPr="002C4B5C" w:rsidRDefault="006D5966" w:rsidP="006D5966">
            <w:pPr>
              <w:spacing w:after="0"/>
              <w:jc w:val="center"/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(указать модель)</w:t>
            </w:r>
          </w:p>
        </w:tc>
        <w:tc>
          <w:tcPr>
            <w:tcW w:w="2091" w:type="pct"/>
          </w:tcPr>
          <w:p w14:paraId="47A0ECB3" w14:textId="77777777" w:rsidR="006D5966" w:rsidRPr="002C4B5C" w:rsidRDefault="006D5966" w:rsidP="000D0199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>Процессор</w:t>
            </w:r>
          </w:p>
          <w:p w14:paraId="03A5606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производительных ядер: ______</w:t>
            </w:r>
          </w:p>
          <w:p w14:paraId="7A700CEE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Количество потоков: _______</w:t>
            </w:r>
          </w:p>
          <w:p w14:paraId="37AD0B8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Базовая тактовая частота процессора: _______ МГц</w:t>
            </w:r>
          </w:p>
          <w:p w14:paraId="04A0510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Максимальная частота в турбо режиме: ________ МГц</w:t>
            </w:r>
          </w:p>
          <w:p w14:paraId="15512D3F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Объем кэша: ______ МБ</w:t>
            </w:r>
          </w:p>
          <w:p w14:paraId="66418A1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памяти: DDR4</w:t>
            </w:r>
          </w:p>
          <w:p w14:paraId="7B5BD478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Расчетная мощность: ________ВТ</w:t>
            </w:r>
          </w:p>
          <w:p w14:paraId="0CF2F54F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Интегрированное графическое ядро: да</w:t>
            </w:r>
          </w:p>
          <w:p w14:paraId="5FB998F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Макс. динамическая частота графической системы: __________ МГц</w:t>
            </w:r>
          </w:p>
          <w:p w14:paraId="6E2DF739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Исполнительные блоки: _______</w:t>
            </w:r>
          </w:p>
          <w:p w14:paraId="7472281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Редакция PCI </w:t>
            </w:r>
            <w:proofErr w:type="spellStart"/>
            <w:r w:rsidRPr="002C4B5C">
              <w:rPr>
                <w:sz w:val="22"/>
                <w:szCs w:val="22"/>
              </w:rPr>
              <w:t>Express</w:t>
            </w:r>
            <w:proofErr w:type="spellEnd"/>
            <w:r w:rsidRPr="002C4B5C">
              <w:rPr>
                <w:sz w:val="22"/>
                <w:szCs w:val="22"/>
              </w:rPr>
              <w:t>: версии ________</w:t>
            </w:r>
          </w:p>
          <w:p w14:paraId="5A78C0D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Технология виртуализации: да</w:t>
            </w:r>
          </w:p>
          <w:p w14:paraId="658BB546" w14:textId="77777777" w:rsidR="006D5966" w:rsidRPr="002C4B5C" w:rsidRDefault="006D5966" w:rsidP="000D0199">
            <w:pPr>
              <w:numPr>
                <w:ilvl w:val="0"/>
                <w:numId w:val="11"/>
              </w:numPr>
              <w:tabs>
                <w:tab w:val="left" w:pos="317"/>
              </w:tabs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>Оперативная память</w:t>
            </w:r>
          </w:p>
          <w:p w14:paraId="3BB63A3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памяти: DDR4</w:t>
            </w:r>
          </w:p>
          <w:p w14:paraId="58E4062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lastRenderedPageBreak/>
              <w:t>Форм-фактор памяти: DIMM</w:t>
            </w:r>
          </w:p>
          <w:p w14:paraId="3ECCEC85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Объем одного модуля памяти: ___________Гб</w:t>
            </w:r>
          </w:p>
          <w:p w14:paraId="569A88C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Тактовая частота: ___________ МГц</w:t>
            </w:r>
          </w:p>
          <w:p w14:paraId="017EFC30" w14:textId="77777777" w:rsidR="006D5966" w:rsidRPr="002C4B5C" w:rsidRDefault="006D5966" w:rsidP="000D0199">
            <w:pPr>
              <w:numPr>
                <w:ilvl w:val="0"/>
                <w:numId w:val="11"/>
              </w:numPr>
              <w:tabs>
                <w:tab w:val="left" w:pos="317"/>
              </w:tabs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>Жесткий диск</w:t>
            </w:r>
          </w:p>
          <w:p w14:paraId="7F9D7D7F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</w:rPr>
              <w:t xml:space="preserve">Тип: </w:t>
            </w:r>
            <w:r w:rsidRPr="002C4B5C">
              <w:rPr>
                <w:sz w:val="22"/>
                <w:szCs w:val="22"/>
                <w:lang w:val="en-US"/>
              </w:rPr>
              <w:t xml:space="preserve">M.2 </w:t>
            </w:r>
            <w:proofErr w:type="spellStart"/>
            <w:r w:rsidRPr="002C4B5C">
              <w:rPr>
                <w:sz w:val="22"/>
                <w:szCs w:val="22"/>
                <w:lang w:val="en-US"/>
              </w:rPr>
              <w:t>PCIe</w:t>
            </w:r>
            <w:proofErr w:type="spellEnd"/>
          </w:p>
          <w:p w14:paraId="57E47CF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Объем: _________Тб</w:t>
            </w:r>
          </w:p>
          <w:p w14:paraId="739A7FC5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Интерфейс: </w:t>
            </w:r>
            <w:r w:rsidRPr="002C4B5C">
              <w:rPr>
                <w:sz w:val="22"/>
                <w:szCs w:val="22"/>
                <w:lang w:val="en-US"/>
              </w:rPr>
              <w:t>NVME</w:t>
            </w:r>
          </w:p>
          <w:p w14:paraId="09248E53" w14:textId="77777777" w:rsidR="006D5966" w:rsidRPr="002C4B5C" w:rsidRDefault="006D5966" w:rsidP="000D0199">
            <w:pPr>
              <w:numPr>
                <w:ilvl w:val="0"/>
                <w:numId w:val="11"/>
              </w:numPr>
              <w:tabs>
                <w:tab w:val="left" w:pos="317"/>
              </w:tabs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>Экран</w:t>
            </w:r>
          </w:p>
          <w:p w14:paraId="5A74AD0A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Диагональ: 14"</w:t>
            </w:r>
          </w:p>
          <w:p w14:paraId="491F3CE3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Максимальное разрешение: _____x______</w:t>
            </w:r>
          </w:p>
          <w:p w14:paraId="4E6FABA7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Соотношение сторон: 16:9</w:t>
            </w:r>
          </w:p>
          <w:p w14:paraId="2D1901AE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Технология изготовления матрицы: </w:t>
            </w:r>
            <w:r w:rsidRPr="002C4B5C">
              <w:rPr>
                <w:sz w:val="22"/>
                <w:szCs w:val="22"/>
                <w:lang w:val="en-US"/>
              </w:rPr>
              <w:t>IPS</w:t>
            </w:r>
          </w:p>
          <w:p w14:paraId="33624C26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Покрытие экрана: матовое</w:t>
            </w:r>
          </w:p>
          <w:p w14:paraId="5D1022C6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Изогнутый экран: нет</w:t>
            </w:r>
          </w:p>
          <w:p w14:paraId="4F12DF05" w14:textId="77777777" w:rsidR="006D5966" w:rsidRPr="002C4B5C" w:rsidRDefault="006D5966" w:rsidP="000D0199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Технические характеристики:</w:t>
            </w:r>
          </w:p>
          <w:p w14:paraId="22029B89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Яркость: __________ Кд/м²</w:t>
            </w:r>
          </w:p>
          <w:p w14:paraId="59158CA4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Контрастность: __________</w:t>
            </w:r>
          </w:p>
          <w:p w14:paraId="2AC1606C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Угол обзора по вертикали: ________°</w:t>
            </w:r>
          </w:p>
          <w:p w14:paraId="579CD7D7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Угол обзора по горизонтали: ________°</w:t>
            </w:r>
          </w:p>
          <w:p w14:paraId="37112D52" w14:textId="77777777" w:rsidR="006D5966" w:rsidRPr="002C4B5C" w:rsidRDefault="006D5966" w:rsidP="000D0199">
            <w:pPr>
              <w:numPr>
                <w:ilvl w:val="0"/>
                <w:numId w:val="11"/>
              </w:numPr>
              <w:tabs>
                <w:tab w:val="left" w:pos="317"/>
              </w:tabs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>Питание</w:t>
            </w:r>
          </w:p>
          <w:p w14:paraId="290470F1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Тип аккумулятора: </w:t>
            </w:r>
            <w:r w:rsidRPr="002C4B5C">
              <w:rPr>
                <w:sz w:val="22"/>
                <w:szCs w:val="22"/>
                <w:lang w:val="en-US"/>
              </w:rPr>
              <w:t>Li</w:t>
            </w:r>
            <w:r w:rsidRPr="002C4B5C">
              <w:rPr>
                <w:sz w:val="22"/>
                <w:szCs w:val="22"/>
              </w:rPr>
              <w:t>-</w:t>
            </w:r>
            <w:r w:rsidRPr="002C4B5C">
              <w:rPr>
                <w:sz w:val="22"/>
                <w:szCs w:val="22"/>
                <w:lang w:val="en-US"/>
              </w:rPr>
              <w:t>Pol</w:t>
            </w:r>
          </w:p>
          <w:p w14:paraId="2A6D925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Емкость аккумулятора: ________ Вт*ч</w:t>
            </w:r>
          </w:p>
          <w:p w14:paraId="4893BD5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Выходная мощность адаптера питания______ Вт</w:t>
            </w:r>
          </w:p>
          <w:p w14:paraId="66D3931C" w14:textId="77777777" w:rsidR="006D5966" w:rsidRPr="002C4B5C" w:rsidRDefault="006D5966" w:rsidP="000D0199">
            <w:pPr>
              <w:numPr>
                <w:ilvl w:val="0"/>
                <w:numId w:val="11"/>
              </w:numPr>
              <w:tabs>
                <w:tab w:val="left" w:pos="317"/>
              </w:tabs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>Корпус</w:t>
            </w:r>
          </w:p>
          <w:p w14:paraId="5DBF9793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Материал крышки: алюминий</w:t>
            </w:r>
          </w:p>
          <w:p w14:paraId="1A26CCA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Материал корпуса: алюминий</w:t>
            </w:r>
          </w:p>
          <w:p w14:paraId="5D85EBDF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Вес ____________ кг</w:t>
            </w:r>
          </w:p>
          <w:p w14:paraId="75B6B59B" w14:textId="77777777" w:rsidR="006D5966" w:rsidRPr="002C4B5C" w:rsidRDefault="006D5966" w:rsidP="000D0199">
            <w:pPr>
              <w:numPr>
                <w:ilvl w:val="0"/>
                <w:numId w:val="11"/>
              </w:numPr>
              <w:tabs>
                <w:tab w:val="left" w:pos="317"/>
              </w:tabs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>Разъемы</w:t>
            </w:r>
          </w:p>
          <w:p w14:paraId="7D61F53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 xml:space="preserve">3.5 мм </w:t>
            </w:r>
            <w:proofErr w:type="spellStart"/>
            <w:r w:rsidRPr="002C4B5C">
              <w:rPr>
                <w:sz w:val="22"/>
                <w:szCs w:val="22"/>
              </w:rPr>
              <w:t>jack</w:t>
            </w:r>
            <w:proofErr w:type="spellEnd"/>
            <w:r w:rsidRPr="002C4B5C">
              <w:rPr>
                <w:sz w:val="22"/>
                <w:szCs w:val="22"/>
              </w:rPr>
              <w:t xml:space="preserve"> (микрофон/аудио): да</w:t>
            </w:r>
          </w:p>
          <w:p w14:paraId="32092D33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</w:rPr>
              <w:t>Разъемы</w:t>
            </w:r>
            <w:r w:rsidRPr="002C4B5C">
              <w:rPr>
                <w:sz w:val="22"/>
                <w:szCs w:val="22"/>
                <w:lang w:val="en-US"/>
              </w:rPr>
              <w:t xml:space="preserve"> USB Type-A USB 2.0: ________</w:t>
            </w:r>
          </w:p>
          <w:p w14:paraId="2517DEDC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</w:rPr>
              <w:t>Разъемы</w:t>
            </w:r>
            <w:r w:rsidRPr="002C4B5C">
              <w:rPr>
                <w:sz w:val="22"/>
                <w:szCs w:val="22"/>
                <w:lang w:val="en-US"/>
              </w:rPr>
              <w:t xml:space="preserve"> USB Type-A USB 3.2 Gen1: ________</w:t>
            </w:r>
          </w:p>
          <w:p w14:paraId="1FCD75E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</w:rPr>
              <w:t>Разъемы</w:t>
            </w:r>
            <w:r w:rsidRPr="002C4B5C">
              <w:rPr>
                <w:sz w:val="22"/>
                <w:szCs w:val="22"/>
                <w:lang w:val="en-US"/>
              </w:rPr>
              <w:t xml:space="preserve"> USB Type-</w:t>
            </w:r>
            <w:proofErr w:type="gramStart"/>
            <w:r w:rsidRPr="002C4B5C">
              <w:rPr>
                <w:sz w:val="22"/>
                <w:szCs w:val="22"/>
                <w:lang w:val="en-US"/>
              </w:rPr>
              <w:t>C  USB</w:t>
            </w:r>
            <w:proofErr w:type="gramEnd"/>
            <w:r w:rsidRPr="002C4B5C">
              <w:rPr>
                <w:sz w:val="22"/>
                <w:szCs w:val="22"/>
                <w:lang w:val="en-US"/>
              </w:rPr>
              <w:t xml:space="preserve"> 3.2 Gen1: ________</w:t>
            </w:r>
          </w:p>
          <w:p w14:paraId="283068BF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proofErr w:type="spellStart"/>
            <w:proofErr w:type="gramStart"/>
            <w:r w:rsidRPr="002C4B5C">
              <w:rPr>
                <w:sz w:val="22"/>
                <w:szCs w:val="22"/>
              </w:rPr>
              <w:t>Видеоразъемы</w:t>
            </w:r>
            <w:proofErr w:type="spellEnd"/>
            <w:r w:rsidRPr="002C4B5C">
              <w:rPr>
                <w:sz w:val="22"/>
                <w:szCs w:val="22"/>
              </w:rPr>
              <w:t>:  HDMI</w:t>
            </w:r>
            <w:proofErr w:type="gramEnd"/>
            <w:r w:rsidRPr="002C4B5C">
              <w:rPr>
                <w:sz w:val="22"/>
                <w:szCs w:val="22"/>
              </w:rPr>
              <w:t xml:space="preserve"> версии ________</w:t>
            </w:r>
            <w:r w:rsidRPr="002C4B5C">
              <w:rPr>
                <w:sz w:val="22"/>
                <w:szCs w:val="22"/>
                <w:lang w:val="en-US"/>
              </w:rPr>
              <w:t>b</w:t>
            </w:r>
            <w:r w:rsidRPr="002C4B5C">
              <w:rPr>
                <w:sz w:val="22"/>
                <w:szCs w:val="22"/>
              </w:rPr>
              <w:t>)</w:t>
            </w:r>
          </w:p>
          <w:p w14:paraId="642F34B6" w14:textId="77777777" w:rsidR="006D5966" w:rsidRPr="002C4B5C" w:rsidRDefault="006D5966" w:rsidP="000D0199">
            <w:pPr>
              <w:numPr>
                <w:ilvl w:val="0"/>
                <w:numId w:val="11"/>
              </w:numPr>
              <w:tabs>
                <w:tab w:val="left" w:pos="317"/>
              </w:tabs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>Передача данных</w:t>
            </w:r>
          </w:p>
          <w:p w14:paraId="02061558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  <w:lang w:val="en-US"/>
              </w:rPr>
              <w:t xml:space="preserve">Wi-Fi: IEEE 802.11 a/b/g/n/ac/ax, 160 </w:t>
            </w:r>
            <w:r w:rsidRPr="002C4B5C">
              <w:rPr>
                <w:sz w:val="22"/>
                <w:szCs w:val="22"/>
              </w:rPr>
              <w:t>МГц</w:t>
            </w:r>
          </w:p>
          <w:p w14:paraId="3E6D81AC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  <w:lang w:val="en-US"/>
              </w:rPr>
              <w:t>Bluetooth</w:t>
            </w:r>
            <w:r w:rsidRPr="002C4B5C">
              <w:rPr>
                <w:sz w:val="22"/>
                <w:szCs w:val="22"/>
              </w:rPr>
              <w:t>: _________</w:t>
            </w:r>
          </w:p>
          <w:p w14:paraId="0A147FE0" w14:textId="77777777" w:rsidR="006D5966" w:rsidRPr="002C4B5C" w:rsidRDefault="006D5966" w:rsidP="000D0199">
            <w:pPr>
              <w:numPr>
                <w:ilvl w:val="0"/>
                <w:numId w:val="11"/>
              </w:numPr>
              <w:tabs>
                <w:tab w:val="left" w:pos="317"/>
              </w:tabs>
              <w:contextualSpacing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2C4B5C">
              <w:rPr>
                <w:b/>
                <w:sz w:val="22"/>
                <w:szCs w:val="22"/>
                <w:lang w:val="en-US"/>
              </w:rPr>
              <w:t>Устройства</w:t>
            </w:r>
            <w:proofErr w:type="spellEnd"/>
            <w:r w:rsidRPr="002C4B5C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C4B5C">
              <w:rPr>
                <w:b/>
                <w:sz w:val="22"/>
                <w:szCs w:val="22"/>
                <w:lang w:val="en-US"/>
              </w:rPr>
              <w:t>ввода</w:t>
            </w:r>
            <w:proofErr w:type="spellEnd"/>
          </w:p>
          <w:p w14:paraId="4F7A7D6E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Наличие русской раскладки: да</w:t>
            </w:r>
          </w:p>
          <w:p w14:paraId="292AC29F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Наличие английской раскладки: да</w:t>
            </w:r>
          </w:p>
          <w:p w14:paraId="6879298C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Наличие подсветки: да</w:t>
            </w:r>
          </w:p>
          <w:p w14:paraId="0B3BCD42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Наличие</w:t>
            </w:r>
            <w:r w:rsidRPr="002C4B5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C4B5C">
              <w:rPr>
                <w:sz w:val="22"/>
                <w:szCs w:val="22"/>
              </w:rPr>
              <w:t>тачпада</w:t>
            </w:r>
            <w:proofErr w:type="spellEnd"/>
            <w:r w:rsidRPr="002C4B5C">
              <w:rPr>
                <w:sz w:val="22"/>
                <w:szCs w:val="22"/>
              </w:rPr>
              <w:t>: да</w:t>
            </w:r>
          </w:p>
          <w:p w14:paraId="103E17F3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Наличие сканера отпечатка пальцев: да</w:t>
            </w:r>
          </w:p>
          <w:p w14:paraId="392976E1" w14:textId="4E7607E2" w:rsidR="006D5966" w:rsidRPr="002C4B5C" w:rsidRDefault="006D5966" w:rsidP="000D0199">
            <w:pPr>
              <w:numPr>
                <w:ilvl w:val="0"/>
                <w:numId w:val="11"/>
              </w:numPr>
              <w:tabs>
                <w:tab w:val="left" w:pos="317"/>
              </w:tabs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Мышь </w:t>
            </w:r>
            <w:r w:rsidRPr="002C4B5C">
              <w:rPr>
                <w:b/>
                <w:sz w:val="22"/>
                <w:szCs w:val="22"/>
                <w:lang w:val="en-US"/>
              </w:rPr>
              <w:t>__________</w:t>
            </w:r>
          </w:p>
          <w:p w14:paraId="06C27906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сенсора: оптический</w:t>
            </w:r>
          </w:p>
          <w:p w14:paraId="6DA9822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подключения: беспроводная</w:t>
            </w:r>
          </w:p>
          <w:p w14:paraId="1AF28A4E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беспроводной связи: радиоканал</w:t>
            </w:r>
          </w:p>
          <w:p w14:paraId="65B0831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lastRenderedPageBreak/>
              <w:t xml:space="preserve">Интерфейс подключения: USB </w:t>
            </w:r>
            <w:proofErr w:type="spellStart"/>
            <w:r w:rsidRPr="002C4B5C">
              <w:rPr>
                <w:sz w:val="22"/>
                <w:szCs w:val="22"/>
              </w:rPr>
              <w:t>Type</w:t>
            </w:r>
            <w:proofErr w:type="spellEnd"/>
            <w:r w:rsidRPr="002C4B5C">
              <w:rPr>
                <w:sz w:val="22"/>
                <w:szCs w:val="22"/>
              </w:rPr>
              <w:t>-A</w:t>
            </w:r>
          </w:p>
          <w:p w14:paraId="3FA2D2E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Кол-во кнопок ____ включая колесико</w:t>
            </w:r>
          </w:p>
          <w:p w14:paraId="6481491F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Разрешение сенсора: _______</w:t>
            </w:r>
            <w:proofErr w:type="spellStart"/>
            <w:r w:rsidRPr="002C4B5C">
              <w:rPr>
                <w:sz w:val="22"/>
                <w:szCs w:val="22"/>
              </w:rPr>
              <w:t>dpi</w:t>
            </w:r>
            <w:proofErr w:type="spellEnd"/>
          </w:p>
          <w:p w14:paraId="4EDF115D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Ширина: _________мм</w:t>
            </w:r>
          </w:p>
          <w:p w14:paraId="5EA9F43A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Высота: ________мм</w:t>
            </w:r>
          </w:p>
          <w:p w14:paraId="390B2DF0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Длина: _______мм</w:t>
            </w:r>
          </w:p>
          <w:p w14:paraId="7CEE13FF" w14:textId="77777777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Вес: __________ г</w:t>
            </w:r>
          </w:p>
          <w:p w14:paraId="5482063C" w14:textId="77777777" w:rsidR="006D5966" w:rsidRPr="002C4B5C" w:rsidRDefault="006D5966" w:rsidP="000D0199">
            <w:pPr>
              <w:numPr>
                <w:ilvl w:val="0"/>
                <w:numId w:val="11"/>
              </w:numPr>
              <w:tabs>
                <w:tab w:val="left" w:pos="317"/>
              </w:tabs>
              <w:contextualSpacing/>
              <w:rPr>
                <w:b/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 xml:space="preserve">Операционная система: </w:t>
            </w:r>
          </w:p>
          <w:p w14:paraId="1B361B8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Наличие: да</w:t>
            </w:r>
          </w:p>
          <w:p w14:paraId="05CA6A21" w14:textId="77777777" w:rsidR="006D5966" w:rsidRPr="002C4B5C" w:rsidRDefault="006D5966" w:rsidP="000D0199">
            <w:pPr>
              <w:numPr>
                <w:ilvl w:val="0"/>
                <w:numId w:val="11"/>
              </w:numPr>
              <w:tabs>
                <w:tab w:val="left" w:pos="317"/>
              </w:tabs>
              <w:contextualSpacing/>
              <w:rPr>
                <w:sz w:val="22"/>
                <w:szCs w:val="22"/>
              </w:rPr>
            </w:pPr>
            <w:r w:rsidRPr="002C4B5C">
              <w:rPr>
                <w:b/>
                <w:sz w:val="22"/>
                <w:szCs w:val="22"/>
              </w:rPr>
              <w:t>Чехол</w:t>
            </w:r>
          </w:p>
          <w:p w14:paraId="415618EE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  <w:lang w:val="en-US"/>
              </w:rPr>
            </w:pPr>
            <w:r w:rsidRPr="002C4B5C">
              <w:rPr>
                <w:sz w:val="22"/>
                <w:szCs w:val="22"/>
              </w:rPr>
              <w:t>Максимально поддерживаемая диагональ: 14''</w:t>
            </w:r>
          </w:p>
          <w:p w14:paraId="1F072AFE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Вид: папка</w:t>
            </w:r>
          </w:p>
          <w:p w14:paraId="71092584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Материал: полиэстер</w:t>
            </w:r>
          </w:p>
          <w:p w14:paraId="06F13197" w14:textId="77777777" w:rsidR="006D5966" w:rsidRPr="002C4B5C" w:rsidRDefault="006D5966" w:rsidP="006D5966">
            <w:pPr>
              <w:tabs>
                <w:tab w:val="left" w:pos="317"/>
              </w:tabs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Тип застежки: молния</w:t>
            </w:r>
          </w:p>
          <w:p w14:paraId="23086BDA" w14:textId="6E08326A" w:rsidR="006D5966" w:rsidRPr="002C4B5C" w:rsidRDefault="006D5966" w:rsidP="006D5966">
            <w:pPr>
              <w:rPr>
                <w:sz w:val="22"/>
                <w:szCs w:val="22"/>
              </w:rPr>
            </w:pPr>
            <w:r w:rsidRPr="002C4B5C">
              <w:rPr>
                <w:sz w:val="22"/>
                <w:szCs w:val="22"/>
              </w:rPr>
              <w:t>Влагоотталкивающая поверхность: да</w:t>
            </w:r>
          </w:p>
        </w:tc>
        <w:tc>
          <w:tcPr>
            <w:tcW w:w="363" w:type="pct"/>
            <w:shd w:val="clear" w:color="auto" w:fill="auto"/>
          </w:tcPr>
          <w:p w14:paraId="151E476A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  <w:r w:rsidRPr="006D5966"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468" w:type="pct"/>
            <w:shd w:val="clear" w:color="auto" w:fill="auto"/>
          </w:tcPr>
          <w:p w14:paraId="45A67058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  <w:r w:rsidRPr="006D5966">
              <w:rPr>
                <w:sz w:val="20"/>
                <w:szCs w:val="20"/>
              </w:rPr>
              <w:t>5</w:t>
            </w:r>
          </w:p>
        </w:tc>
        <w:tc>
          <w:tcPr>
            <w:tcW w:w="468" w:type="pct"/>
          </w:tcPr>
          <w:p w14:paraId="1D30BAB6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pct"/>
          </w:tcPr>
          <w:p w14:paraId="71778A51" w14:textId="77777777" w:rsidR="006D5966" w:rsidRPr="006D5966" w:rsidRDefault="006D5966" w:rsidP="006D5966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14:paraId="68CB41FE" w14:textId="5AE50295" w:rsidR="006D5966" w:rsidRPr="006D5966" w:rsidRDefault="006D5966" w:rsidP="006D5966">
      <w:pPr>
        <w:spacing w:after="200" w:line="276" w:lineRule="auto"/>
        <w:jc w:val="left"/>
        <w:rPr>
          <w:rFonts w:eastAsiaTheme="minorHAnsi"/>
          <w:lang w:eastAsia="en-US"/>
        </w:rPr>
      </w:pPr>
    </w:p>
    <w:p w14:paraId="58AF8A68" w14:textId="77777777" w:rsidR="006D5966" w:rsidRPr="006D5966" w:rsidRDefault="006D5966" w:rsidP="000D0199">
      <w:pPr>
        <w:numPr>
          <w:ilvl w:val="0"/>
          <w:numId w:val="12"/>
        </w:numPr>
        <w:spacing w:after="0" w:line="276" w:lineRule="auto"/>
        <w:ind w:left="0" w:firstLine="567"/>
        <w:contextualSpacing/>
        <w:jc w:val="left"/>
        <w:rPr>
          <w:rFonts w:eastAsiaTheme="minorHAnsi"/>
          <w:b/>
          <w:lang w:eastAsia="en-US"/>
        </w:rPr>
      </w:pPr>
      <w:r w:rsidRPr="006D5966">
        <w:rPr>
          <w:rFonts w:eastAsiaTheme="minorHAnsi"/>
          <w:b/>
          <w:lang w:eastAsia="en-US"/>
        </w:rPr>
        <w:t>Требования к качеству и безопасности поставляемого Товара:</w:t>
      </w:r>
    </w:p>
    <w:p w14:paraId="615DAF84" w14:textId="77777777" w:rsidR="006D5966" w:rsidRPr="006D5966" w:rsidRDefault="006D5966" w:rsidP="000D0199">
      <w:pPr>
        <w:numPr>
          <w:ilvl w:val="1"/>
          <w:numId w:val="12"/>
        </w:numPr>
        <w:tabs>
          <w:tab w:val="left" w:pos="426"/>
          <w:tab w:val="left" w:pos="993"/>
          <w:tab w:val="left" w:pos="1134"/>
        </w:tabs>
        <w:spacing w:after="0"/>
        <w:ind w:left="0" w:firstLine="567"/>
        <w:rPr>
          <w:rFonts w:eastAsia="Calibri"/>
        </w:rPr>
      </w:pPr>
      <w:r w:rsidRPr="006D5966">
        <w:rPr>
          <w:rFonts w:eastAsia="Calibri"/>
        </w:rPr>
        <w:t xml:space="preserve"> Качество поставляемого Товара соответствует установленным требованиям, обязательным правилам, стандартам нормативной, технической и иной документации, действующим на территории РФ. Все товары, а также их комплектующие новые, не бывшие в эксплуатации, не прошедшие восстановление и не собранные из восстановленных компонентов.</w:t>
      </w:r>
    </w:p>
    <w:p w14:paraId="62233ED5" w14:textId="77777777" w:rsidR="006D5966" w:rsidRPr="006D5966" w:rsidRDefault="006D5966" w:rsidP="000D0199">
      <w:pPr>
        <w:numPr>
          <w:ilvl w:val="0"/>
          <w:numId w:val="12"/>
        </w:numPr>
        <w:spacing w:after="200" w:line="276" w:lineRule="auto"/>
        <w:ind w:left="0" w:firstLine="567"/>
        <w:contextualSpacing/>
        <w:rPr>
          <w:rFonts w:eastAsiaTheme="minorHAnsi"/>
          <w:b/>
          <w:lang w:eastAsia="en-US"/>
        </w:rPr>
      </w:pPr>
      <w:r w:rsidRPr="006D5966">
        <w:rPr>
          <w:rFonts w:eastAsiaTheme="minorHAnsi"/>
          <w:b/>
          <w:lang w:eastAsia="en-US"/>
        </w:rPr>
        <w:t>Требования к сроку предоставления гарантий качества и устранения дефектов поставленного Товара:</w:t>
      </w:r>
    </w:p>
    <w:p w14:paraId="7D2E5016" w14:textId="77777777" w:rsidR="006D5966" w:rsidRPr="006D5966" w:rsidRDefault="006D5966" w:rsidP="000D0199">
      <w:pPr>
        <w:numPr>
          <w:ilvl w:val="1"/>
          <w:numId w:val="12"/>
        </w:numPr>
        <w:spacing w:after="0" w:line="276" w:lineRule="auto"/>
        <w:ind w:left="0" w:firstLine="567"/>
        <w:contextualSpacing/>
        <w:rPr>
          <w:rFonts w:eastAsiaTheme="minorHAnsi"/>
          <w:b/>
          <w:lang w:eastAsia="en-US"/>
        </w:rPr>
      </w:pPr>
      <w:r w:rsidRPr="006D5966">
        <w:t>Гарантийный срок, на поставляемые Поставщиком Товары составляет - 24 (Двадцать четыре) месяца с момента поставки Товара на склад Заказчика.</w:t>
      </w:r>
    </w:p>
    <w:p w14:paraId="74C34C9B" w14:textId="77777777" w:rsidR="006D5966" w:rsidRPr="006D5966" w:rsidRDefault="006D5966" w:rsidP="006D5966">
      <w:pPr>
        <w:spacing w:after="0"/>
        <w:ind w:firstLine="567"/>
      </w:pPr>
      <w:r w:rsidRPr="006D5966">
        <w:t>Порядок гарантийного обслуживания:</w:t>
      </w:r>
    </w:p>
    <w:p w14:paraId="035ED6D1" w14:textId="77777777" w:rsidR="006D5966" w:rsidRPr="006D5966" w:rsidRDefault="006D5966" w:rsidP="000D0199">
      <w:pPr>
        <w:numPr>
          <w:ilvl w:val="0"/>
          <w:numId w:val="6"/>
        </w:numPr>
        <w:spacing w:after="0"/>
        <w:ind w:left="0" w:firstLine="567"/>
      </w:pPr>
      <w:r w:rsidRPr="006D5966">
        <w:t>При наступлении гарантийного случая Поставщик, в течение 5 календарных дней с даты получения обращения Заказчика, обязан ответить и принять меры по урегулированию претензий по качеству Товара.</w:t>
      </w:r>
    </w:p>
    <w:p w14:paraId="6863B0D1" w14:textId="77777777" w:rsidR="006D5966" w:rsidRPr="006D5966" w:rsidRDefault="006D5966" w:rsidP="000D0199">
      <w:pPr>
        <w:numPr>
          <w:ilvl w:val="0"/>
          <w:numId w:val="6"/>
        </w:numPr>
        <w:spacing w:after="0"/>
        <w:ind w:left="0" w:firstLine="567"/>
      </w:pPr>
      <w:r w:rsidRPr="006D5966">
        <w:t>Срок ремонта (замены), вышедшего из строя Товара, при наступлении гарантийного случая, составляет не более 45 (Сорока пяти) календарных дней.</w:t>
      </w:r>
    </w:p>
    <w:p w14:paraId="53833829" w14:textId="77777777" w:rsidR="006D5966" w:rsidRPr="006D5966" w:rsidRDefault="006D5966" w:rsidP="006D5966">
      <w:pPr>
        <w:tabs>
          <w:tab w:val="left" w:pos="426"/>
          <w:tab w:val="num" w:pos="1701"/>
        </w:tabs>
        <w:spacing w:after="0"/>
        <w:ind w:firstLine="567"/>
        <w:rPr>
          <w:rFonts w:eastAsia="Calibri"/>
        </w:rPr>
      </w:pPr>
      <w:r w:rsidRPr="006D5966">
        <w:rPr>
          <w:rFonts w:eastAsia="Calibri"/>
        </w:rPr>
        <w:t>При выходе какого-либо товара из строя, в период гарантийного обслуживания, поставщик обязуется предоставить аналогичный Товар на подмену, на срок проведения ремонтных работ.</w:t>
      </w:r>
    </w:p>
    <w:p w14:paraId="6C0E6EDC" w14:textId="77777777" w:rsidR="006D5966" w:rsidRPr="006D5966" w:rsidRDefault="006D5966" w:rsidP="006D5966">
      <w:pPr>
        <w:tabs>
          <w:tab w:val="left" w:pos="426"/>
          <w:tab w:val="num" w:pos="1701"/>
        </w:tabs>
        <w:spacing w:after="0"/>
        <w:ind w:firstLine="567"/>
        <w:rPr>
          <w:rFonts w:eastAsia="Calibri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09"/>
        <w:gridCol w:w="5438"/>
      </w:tblGrid>
      <w:tr w:rsidR="006D5966" w:rsidRPr="006D5966" w14:paraId="2FCC766D" w14:textId="77777777" w:rsidTr="006D5966">
        <w:tc>
          <w:tcPr>
            <w:tcW w:w="2372" w:type="pct"/>
          </w:tcPr>
          <w:p w14:paraId="00BFD254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bookmarkStart w:id="1" w:name="RANGE!B55"/>
            <w:bookmarkEnd w:id="1"/>
            <w:r w:rsidRPr="006D5966">
              <w:rPr>
                <w:rFonts w:eastAsia="Calibr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59F4A347" w14:textId="77777777" w:rsidR="006D5966" w:rsidRPr="006D5966" w:rsidRDefault="006D5966" w:rsidP="006D5966">
            <w:pPr>
              <w:autoSpaceDE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  <w:r w:rsidRPr="006D5966">
              <w:rPr>
                <w:rFonts w:eastAsia="Calibri"/>
                <w:b/>
                <w:bCs/>
                <w:iCs/>
                <w:lang w:eastAsia="ar-SA"/>
              </w:rPr>
              <w:t>АО «ЗПП»</w:t>
            </w:r>
          </w:p>
          <w:p w14:paraId="1928AE91" w14:textId="77777777" w:rsidR="006D5966" w:rsidRPr="006D5966" w:rsidRDefault="006D5966" w:rsidP="006D5966">
            <w:pPr>
              <w:autoSpaceDE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</w:p>
          <w:p w14:paraId="48BDB276" w14:textId="77777777" w:rsidR="006D5966" w:rsidRPr="006D5966" w:rsidRDefault="006D5966" w:rsidP="006D5966">
            <w:pPr>
              <w:autoSpaceDE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ar-SA"/>
              </w:rPr>
            </w:pPr>
          </w:p>
          <w:p w14:paraId="30744524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6D5966">
              <w:rPr>
                <w:rFonts w:eastAsia="Calibri"/>
                <w:b/>
                <w:bCs/>
                <w:iCs/>
                <w:lang w:eastAsia="en-US"/>
              </w:rPr>
              <w:t>___________________ П.И. Козлов</w:t>
            </w:r>
            <w:r w:rsidRPr="006D5966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14:paraId="778D3B9C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034BF18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0293B318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74A5C1C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</w:p>
          <w:p w14:paraId="7ABC95D1" w14:textId="77777777" w:rsidR="006D5966" w:rsidRPr="006D5966" w:rsidRDefault="006D5966" w:rsidP="006D5966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b/>
                <w:bCs/>
                <w:iCs/>
                <w:lang w:eastAsia="en-US"/>
              </w:rPr>
            </w:pPr>
            <w:r w:rsidRPr="006D5966">
              <w:rPr>
                <w:rFonts w:eastAsia="Calibri"/>
                <w:b/>
                <w:bCs/>
                <w:iCs/>
                <w:lang w:eastAsia="en-US"/>
              </w:rPr>
              <w:t xml:space="preserve">___________________ </w:t>
            </w:r>
          </w:p>
        </w:tc>
      </w:tr>
    </w:tbl>
    <w:p w14:paraId="51E8050B" w14:textId="77777777" w:rsidR="006D5966" w:rsidRPr="006D5966" w:rsidRDefault="006D5966" w:rsidP="006D5966">
      <w:pPr>
        <w:spacing w:after="200" w:line="276" w:lineRule="auto"/>
        <w:jc w:val="left"/>
        <w:rPr>
          <w:rFonts w:eastAsiaTheme="minorHAnsi"/>
          <w:lang w:eastAsia="en-US"/>
        </w:rPr>
      </w:pPr>
    </w:p>
    <w:p w14:paraId="4042E84E" w14:textId="77777777" w:rsidR="007D0AE5" w:rsidRPr="003C5D63" w:rsidRDefault="007D0AE5" w:rsidP="003C5D63">
      <w:pPr>
        <w:spacing w:after="0"/>
        <w:jc w:val="right"/>
        <w:rPr>
          <w:b/>
        </w:rPr>
      </w:pPr>
    </w:p>
    <w:sectPr w:rsidR="007D0AE5" w:rsidRPr="003C5D63" w:rsidSect="00F42C49">
      <w:headerReference w:type="default" r:id="rId8"/>
      <w:pgSz w:w="11906" w:h="16838"/>
      <w:pgMar w:top="568" w:right="566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2A322" w14:textId="77777777" w:rsidR="006D5966" w:rsidRDefault="006D5966" w:rsidP="00745701">
      <w:pPr>
        <w:spacing w:after="0"/>
      </w:pPr>
      <w:r>
        <w:separator/>
      </w:r>
    </w:p>
  </w:endnote>
  <w:endnote w:type="continuationSeparator" w:id="0">
    <w:p w14:paraId="2DC73FAE" w14:textId="77777777" w:rsidR="006D5966" w:rsidRDefault="006D5966" w:rsidP="007457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font290">
    <w:altName w:val="MS PMincho"/>
    <w:charset w:val="8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27E2F" w14:textId="77777777" w:rsidR="006D5966" w:rsidRDefault="006D5966" w:rsidP="00745701">
      <w:pPr>
        <w:spacing w:after="0"/>
      </w:pPr>
      <w:r>
        <w:separator/>
      </w:r>
    </w:p>
  </w:footnote>
  <w:footnote w:type="continuationSeparator" w:id="0">
    <w:p w14:paraId="3D036313" w14:textId="77777777" w:rsidR="006D5966" w:rsidRDefault="006D5966" w:rsidP="007457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42D4C" w14:textId="77777777" w:rsidR="006D5966" w:rsidRPr="008B4AFB" w:rsidRDefault="006D5966" w:rsidP="006D5966">
    <w:pPr>
      <w:tabs>
        <w:tab w:val="left" w:pos="709"/>
        <w:tab w:val="left" w:pos="3544"/>
      </w:tabs>
      <w:suppressAutoHyphens/>
      <w:spacing w:after="0"/>
      <w:jc w:val="right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Num4"/>
    <w:lvl w:ilvl="0">
      <w:start w:val="7"/>
      <w:numFmt w:val="bullet"/>
      <w:lvlText w:val="-"/>
      <w:lvlJc w:val="left"/>
      <w:pPr>
        <w:tabs>
          <w:tab w:val="num" w:pos="0"/>
        </w:tabs>
        <w:ind w:left="78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Num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B7A7361"/>
    <w:multiLevelType w:val="hybridMultilevel"/>
    <w:tmpl w:val="40DA8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397D29"/>
    <w:multiLevelType w:val="multilevel"/>
    <w:tmpl w:val="A1E41B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 w15:restartNumberingAfterBreak="0">
    <w:nsid w:val="2E21763B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E236A"/>
    <w:multiLevelType w:val="hybridMultilevel"/>
    <w:tmpl w:val="5E0C6F7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464877BC"/>
    <w:multiLevelType w:val="hybridMultilevel"/>
    <w:tmpl w:val="4FBA1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33017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0469BE"/>
    <w:multiLevelType w:val="multilevel"/>
    <w:tmpl w:val="711EE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5C6A2486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46F4A98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24785F"/>
    <w:multiLevelType w:val="hybridMultilevel"/>
    <w:tmpl w:val="3278744E"/>
    <w:lvl w:ilvl="0" w:tplc="AE6C090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EB40F5A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8"/>
  </w:num>
  <w:num w:numId="5">
    <w:abstractNumId w:val="15"/>
  </w:num>
  <w:num w:numId="6">
    <w:abstractNumId w:val="7"/>
  </w:num>
  <w:num w:numId="7">
    <w:abstractNumId w:val="9"/>
  </w:num>
  <w:num w:numId="8">
    <w:abstractNumId w:val="11"/>
  </w:num>
  <w:num w:numId="9">
    <w:abstractNumId w:val="4"/>
  </w:num>
  <w:num w:numId="10">
    <w:abstractNumId w:val="13"/>
  </w:num>
  <w:num w:numId="11">
    <w:abstractNumId w:val="14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389"/>
    <w:rsid w:val="00026D6C"/>
    <w:rsid w:val="000321CB"/>
    <w:rsid w:val="000418E3"/>
    <w:rsid w:val="000546ED"/>
    <w:rsid w:val="00071299"/>
    <w:rsid w:val="000912B1"/>
    <w:rsid w:val="0009375B"/>
    <w:rsid w:val="000956AF"/>
    <w:rsid w:val="000B78DF"/>
    <w:rsid w:val="000D0199"/>
    <w:rsid w:val="000D3CF9"/>
    <w:rsid w:val="000E5E66"/>
    <w:rsid w:val="000F110A"/>
    <w:rsid w:val="00101D91"/>
    <w:rsid w:val="001052AA"/>
    <w:rsid w:val="00107215"/>
    <w:rsid w:val="0010778B"/>
    <w:rsid w:val="00112F51"/>
    <w:rsid w:val="00114635"/>
    <w:rsid w:val="00116EAB"/>
    <w:rsid w:val="001273FE"/>
    <w:rsid w:val="001319FC"/>
    <w:rsid w:val="0013534A"/>
    <w:rsid w:val="00143095"/>
    <w:rsid w:val="00152E52"/>
    <w:rsid w:val="00164DBE"/>
    <w:rsid w:val="0017350E"/>
    <w:rsid w:val="001807E2"/>
    <w:rsid w:val="001C496B"/>
    <w:rsid w:val="001C4A5B"/>
    <w:rsid w:val="001D2898"/>
    <w:rsid w:val="001E2787"/>
    <w:rsid w:val="001F2CC1"/>
    <w:rsid w:val="002132CC"/>
    <w:rsid w:val="00217CC2"/>
    <w:rsid w:val="00220DC8"/>
    <w:rsid w:val="00222DDA"/>
    <w:rsid w:val="00286211"/>
    <w:rsid w:val="002B3B49"/>
    <w:rsid w:val="002C1739"/>
    <w:rsid w:val="002C4B5C"/>
    <w:rsid w:val="002E3EC9"/>
    <w:rsid w:val="002F000A"/>
    <w:rsid w:val="003144CD"/>
    <w:rsid w:val="00324CCA"/>
    <w:rsid w:val="00327EB8"/>
    <w:rsid w:val="00337CEE"/>
    <w:rsid w:val="00351E4D"/>
    <w:rsid w:val="00372F60"/>
    <w:rsid w:val="003B0BD3"/>
    <w:rsid w:val="003C1FBF"/>
    <w:rsid w:val="003C35AD"/>
    <w:rsid w:val="003C5D63"/>
    <w:rsid w:val="003D3F42"/>
    <w:rsid w:val="003E6DBA"/>
    <w:rsid w:val="003E7687"/>
    <w:rsid w:val="003F58D1"/>
    <w:rsid w:val="00410191"/>
    <w:rsid w:val="004129F0"/>
    <w:rsid w:val="00412E86"/>
    <w:rsid w:val="004278D5"/>
    <w:rsid w:val="00427F37"/>
    <w:rsid w:val="004363F8"/>
    <w:rsid w:val="004439B9"/>
    <w:rsid w:val="00452778"/>
    <w:rsid w:val="0045369F"/>
    <w:rsid w:val="004558C5"/>
    <w:rsid w:val="00462FC1"/>
    <w:rsid w:val="004876A8"/>
    <w:rsid w:val="00497551"/>
    <w:rsid w:val="004A5775"/>
    <w:rsid w:val="004B485F"/>
    <w:rsid w:val="004E3958"/>
    <w:rsid w:val="004F3139"/>
    <w:rsid w:val="00500051"/>
    <w:rsid w:val="0050039E"/>
    <w:rsid w:val="005040BE"/>
    <w:rsid w:val="005225D6"/>
    <w:rsid w:val="00524DE6"/>
    <w:rsid w:val="00532E7B"/>
    <w:rsid w:val="0053367B"/>
    <w:rsid w:val="00574638"/>
    <w:rsid w:val="00577BE8"/>
    <w:rsid w:val="00585C7C"/>
    <w:rsid w:val="00587556"/>
    <w:rsid w:val="00591416"/>
    <w:rsid w:val="00591A2E"/>
    <w:rsid w:val="005A5458"/>
    <w:rsid w:val="005B2FA6"/>
    <w:rsid w:val="005D0021"/>
    <w:rsid w:val="005D7A83"/>
    <w:rsid w:val="005E1D84"/>
    <w:rsid w:val="005F61C3"/>
    <w:rsid w:val="006021C3"/>
    <w:rsid w:val="00606CCF"/>
    <w:rsid w:val="00607130"/>
    <w:rsid w:val="00607747"/>
    <w:rsid w:val="00630AAC"/>
    <w:rsid w:val="00640FDB"/>
    <w:rsid w:val="006473D4"/>
    <w:rsid w:val="00651257"/>
    <w:rsid w:val="00661B0E"/>
    <w:rsid w:val="00662FA8"/>
    <w:rsid w:val="00665E31"/>
    <w:rsid w:val="00667B8F"/>
    <w:rsid w:val="0068370B"/>
    <w:rsid w:val="006840E1"/>
    <w:rsid w:val="006853DA"/>
    <w:rsid w:val="006860D4"/>
    <w:rsid w:val="00691E72"/>
    <w:rsid w:val="006A3FBE"/>
    <w:rsid w:val="006B624E"/>
    <w:rsid w:val="006B7CE5"/>
    <w:rsid w:val="006C0030"/>
    <w:rsid w:val="006C1EED"/>
    <w:rsid w:val="006D5966"/>
    <w:rsid w:val="006F1BDF"/>
    <w:rsid w:val="006F5800"/>
    <w:rsid w:val="00717AF3"/>
    <w:rsid w:val="0072640D"/>
    <w:rsid w:val="007374FD"/>
    <w:rsid w:val="00745701"/>
    <w:rsid w:val="00761A54"/>
    <w:rsid w:val="0077269B"/>
    <w:rsid w:val="00784142"/>
    <w:rsid w:val="00787FF1"/>
    <w:rsid w:val="00793423"/>
    <w:rsid w:val="00794014"/>
    <w:rsid w:val="007A4CC8"/>
    <w:rsid w:val="007A5BF0"/>
    <w:rsid w:val="007B71DF"/>
    <w:rsid w:val="007B7484"/>
    <w:rsid w:val="007C2014"/>
    <w:rsid w:val="007C5247"/>
    <w:rsid w:val="007D0AE5"/>
    <w:rsid w:val="007E6F0E"/>
    <w:rsid w:val="00806F00"/>
    <w:rsid w:val="00807466"/>
    <w:rsid w:val="00820B3D"/>
    <w:rsid w:val="008421EF"/>
    <w:rsid w:val="008429F0"/>
    <w:rsid w:val="0084480C"/>
    <w:rsid w:val="00846DD0"/>
    <w:rsid w:val="0085542C"/>
    <w:rsid w:val="00856D02"/>
    <w:rsid w:val="00856F82"/>
    <w:rsid w:val="008857EC"/>
    <w:rsid w:val="008868BE"/>
    <w:rsid w:val="008930BB"/>
    <w:rsid w:val="008A0A4F"/>
    <w:rsid w:val="008C1247"/>
    <w:rsid w:val="008C1978"/>
    <w:rsid w:val="008D2573"/>
    <w:rsid w:val="008D7490"/>
    <w:rsid w:val="008F0299"/>
    <w:rsid w:val="008F074A"/>
    <w:rsid w:val="00904162"/>
    <w:rsid w:val="00923516"/>
    <w:rsid w:val="0093719F"/>
    <w:rsid w:val="009449A2"/>
    <w:rsid w:val="00952EE8"/>
    <w:rsid w:val="00954009"/>
    <w:rsid w:val="0095597C"/>
    <w:rsid w:val="009A0DE3"/>
    <w:rsid w:val="009A436E"/>
    <w:rsid w:val="009C0EC8"/>
    <w:rsid w:val="009D432A"/>
    <w:rsid w:val="009E2648"/>
    <w:rsid w:val="009F0CBB"/>
    <w:rsid w:val="00A103A1"/>
    <w:rsid w:val="00A1418A"/>
    <w:rsid w:val="00A2043B"/>
    <w:rsid w:val="00A2336C"/>
    <w:rsid w:val="00A30FE4"/>
    <w:rsid w:val="00A53908"/>
    <w:rsid w:val="00A54F1E"/>
    <w:rsid w:val="00A671F8"/>
    <w:rsid w:val="00A71099"/>
    <w:rsid w:val="00A73748"/>
    <w:rsid w:val="00A777C5"/>
    <w:rsid w:val="00A8562B"/>
    <w:rsid w:val="00A85DC9"/>
    <w:rsid w:val="00A91A83"/>
    <w:rsid w:val="00A93362"/>
    <w:rsid w:val="00AC5742"/>
    <w:rsid w:val="00AC5826"/>
    <w:rsid w:val="00AC5F85"/>
    <w:rsid w:val="00B061C1"/>
    <w:rsid w:val="00B11579"/>
    <w:rsid w:val="00B3778C"/>
    <w:rsid w:val="00B4660D"/>
    <w:rsid w:val="00B639A9"/>
    <w:rsid w:val="00B70D69"/>
    <w:rsid w:val="00B76394"/>
    <w:rsid w:val="00B97DE4"/>
    <w:rsid w:val="00BE2BD5"/>
    <w:rsid w:val="00C04CF3"/>
    <w:rsid w:val="00C135B0"/>
    <w:rsid w:val="00C20443"/>
    <w:rsid w:val="00C27B3E"/>
    <w:rsid w:val="00C3114C"/>
    <w:rsid w:val="00C40111"/>
    <w:rsid w:val="00C638B2"/>
    <w:rsid w:val="00CA017A"/>
    <w:rsid w:val="00CA1266"/>
    <w:rsid w:val="00CD21C5"/>
    <w:rsid w:val="00CD6A5D"/>
    <w:rsid w:val="00CE13A4"/>
    <w:rsid w:val="00CF5345"/>
    <w:rsid w:val="00D03C15"/>
    <w:rsid w:val="00D11A5D"/>
    <w:rsid w:val="00D15B00"/>
    <w:rsid w:val="00D16BA6"/>
    <w:rsid w:val="00D44729"/>
    <w:rsid w:val="00D57389"/>
    <w:rsid w:val="00D57D1C"/>
    <w:rsid w:val="00D65191"/>
    <w:rsid w:val="00D76547"/>
    <w:rsid w:val="00D90252"/>
    <w:rsid w:val="00D92308"/>
    <w:rsid w:val="00D92566"/>
    <w:rsid w:val="00D930A5"/>
    <w:rsid w:val="00D94FC4"/>
    <w:rsid w:val="00D95733"/>
    <w:rsid w:val="00D96767"/>
    <w:rsid w:val="00DC28FB"/>
    <w:rsid w:val="00DC603F"/>
    <w:rsid w:val="00DC71AE"/>
    <w:rsid w:val="00DE3C34"/>
    <w:rsid w:val="00DF47A8"/>
    <w:rsid w:val="00E149E8"/>
    <w:rsid w:val="00E17460"/>
    <w:rsid w:val="00E35428"/>
    <w:rsid w:val="00E47143"/>
    <w:rsid w:val="00E733D3"/>
    <w:rsid w:val="00E75C54"/>
    <w:rsid w:val="00E764EF"/>
    <w:rsid w:val="00E8144A"/>
    <w:rsid w:val="00E845B2"/>
    <w:rsid w:val="00E84E82"/>
    <w:rsid w:val="00E92E3C"/>
    <w:rsid w:val="00EA2DAF"/>
    <w:rsid w:val="00EA5934"/>
    <w:rsid w:val="00EA610E"/>
    <w:rsid w:val="00ED3870"/>
    <w:rsid w:val="00EF1882"/>
    <w:rsid w:val="00F0701F"/>
    <w:rsid w:val="00F1509C"/>
    <w:rsid w:val="00F347AF"/>
    <w:rsid w:val="00F40C75"/>
    <w:rsid w:val="00F4170A"/>
    <w:rsid w:val="00F42C49"/>
    <w:rsid w:val="00F77ADF"/>
    <w:rsid w:val="00F77EB9"/>
    <w:rsid w:val="00FC5EA2"/>
    <w:rsid w:val="00FC6502"/>
    <w:rsid w:val="00FD5BFD"/>
    <w:rsid w:val="00FD6398"/>
    <w:rsid w:val="00FE69FE"/>
    <w:rsid w:val="00FF592F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657FD"/>
  <w15:docId w15:val="{9692A213-8A16-4737-BE7B-97A4043C4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D8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E1D8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uiPriority w:val="1"/>
    <w:qFormat/>
    <w:rsid w:val="005E1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5E1D84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1">
    <w:name w:val="Без интервала1"/>
    <w:rsid w:val="004876A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ru-RU"/>
    </w:rPr>
  </w:style>
  <w:style w:type="paragraph" w:customStyle="1" w:styleId="10">
    <w:name w:val="Абзац списка1"/>
    <w:basedOn w:val="a"/>
    <w:rsid w:val="004876A8"/>
    <w:pPr>
      <w:suppressAutoHyphens/>
      <w:ind w:left="720"/>
      <w:contextualSpacing/>
    </w:pPr>
    <w:rPr>
      <w:color w:val="00000A"/>
      <w:kern w:val="1"/>
    </w:rPr>
  </w:style>
  <w:style w:type="paragraph" w:styleId="a6">
    <w:name w:val="Balloon Text"/>
    <w:basedOn w:val="a"/>
    <w:link w:val="a7"/>
    <w:uiPriority w:val="99"/>
    <w:semiHidden/>
    <w:unhideWhenUsed/>
    <w:rsid w:val="00662FA8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F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5040BE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2">
    <w:name w:val="Body Text Indent 2"/>
    <w:basedOn w:val="a"/>
    <w:link w:val="20"/>
    <w:rsid w:val="00E149E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149E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link w:val="11"/>
    <w:locked/>
    <w:rsid w:val="000E5E66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8"/>
    <w:rsid w:val="000E5E66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character" w:customStyle="1" w:styleId="a4">
    <w:name w:val="Абзац списка Знак"/>
    <w:basedOn w:val="a0"/>
    <w:link w:val="a3"/>
    <w:locked/>
    <w:rsid w:val="003B0BD3"/>
    <w:rPr>
      <w:rFonts w:ascii="Calibri" w:eastAsia="Calibri" w:hAnsi="Calibri" w:cs="Times New Roman"/>
    </w:rPr>
  </w:style>
  <w:style w:type="paragraph" w:customStyle="1" w:styleId="12">
    <w:name w:val="Заголовок1"/>
    <w:basedOn w:val="a"/>
    <w:next w:val="a9"/>
    <w:qFormat/>
    <w:rsid w:val="003D3F42"/>
    <w:pPr>
      <w:keepNext/>
      <w:suppressAutoHyphens/>
      <w:spacing w:before="240" w:after="120"/>
      <w:jc w:val="left"/>
    </w:pPr>
    <w:rPr>
      <w:rFonts w:ascii="Liberation Sans;Arial" w:eastAsia="Microsoft YaHei" w:hAnsi="Liberation Sans;Arial" w:cs="Mangal"/>
      <w:sz w:val="28"/>
      <w:szCs w:val="28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3D3F4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D3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Standard"/>
    <w:uiPriority w:val="99"/>
    <w:rsid w:val="008421EF"/>
    <w:pPr>
      <w:tabs>
        <w:tab w:val="left" w:pos="709"/>
      </w:tabs>
      <w:spacing w:before="280" w:after="280" w:line="276" w:lineRule="atLeast"/>
    </w:pPr>
    <w:rPr>
      <w:rFonts w:ascii="Times New Roman" w:eastAsia="Times New Roman" w:hAnsi="Times New Roman"/>
      <w:color w:val="00000A"/>
      <w:lang w:eastAsia="ar-SA"/>
    </w:rPr>
  </w:style>
  <w:style w:type="character" w:customStyle="1" w:styleId="ac">
    <w:name w:val="Знак Знак"/>
    <w:rsid w:val="008421EF"/>
    <w:rPr>
      <w:rFonts w:ascii="Calibri" w:hAnsi="Calibri"/>
      <w:kern w:val="3"/>
      <w:sz w:val="16"/>
      <w:lang w:val="ru-RU" w:eastAsia="ar-SA" w:bidi="ar-SA"/>
    </w:rPr>
  </w:style>
  <w:style w:type="character" w:styleId="ad">
    <w:name w:val="annotation reference"/>
    <w:basedOn w:val="a0"/>
    <w:uiPriority w:val="99"/>
    <w:semiHidden/>
    <w:unhideWhenUsed/>
    <w:rsid w:val="0041019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1019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101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019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01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041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74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4">
    <w:name w:val="footnote reference"/>
    <w:basedOn w:val="a0"/>
    <w:uiPriority w:val="99"/>
    <w:semiHidden/>
    <w:unhideWhenUsed/>
    <w:rsid w:val="00745701"/>
    <w:rPr>
      <w:vertAlign w:val="superscript"/>
    </w:rPr>
  </w:style>
  <w:style w:type="paragraph" w:styleId="af5">
    <w:name w:val="footnote text"/>
    <w:basedOn w:val="a"/>
    <w:link w:val="af6"/>
    <w:uiPriority w:val="99"/>
    <w:semiHidden/>
    <w:unhideWhenUsed/>
    <w:rsid w:val="00745701"/>
    <w:pPr>
      <w:spacing w:after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74570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f3"/>
    <w:uiPriority w:val="59"/>
    <w:rsid w:val="00893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semiHidden/>
    <w:unhideWhenUsed/>
    <w:rsid w:val="007D0AE5"/>
    <w:pPr>
      <w:tabs>
        <w:tab w:val="center" w:pos="4677"/>
        <w:tab w:val="right" w:pos="9355"/>
      </w:tabs>
      <w:spacing w:after="0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7D0A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f3"/>
    <w:uiPriority w:val="59"/>
    <w:rsid w:val="00E92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rsid w:val="006021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99031-5F09-47E7-8A44-D31C2CC5E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15</Pages>
  <Words>4481</Words>
  <Characters>25547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58</cp:revision>
  <cp:lastPrinted>2016-10-21T08:46:00Z</cp:lastPrinted>
  <dcterms:created xsi:type="dcterms:W3CDTF">2021-05-18T12:59:00Z</dcterms:created>
  <dcterms:modified xsi:type="dcterms:W3CDTF">2023-07-13T07:01:00Z</dcterms:modified>
</cp:coreProperties>
</file>